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7FC8" w14:textId="0E9F829A" w:rsidR="00FB169C" w:rsidRDefault="00FB169C" w:rsidP="009C42A7">
      <w:pPr>
        <w:spacing w:line="260" w:lineRule="atLeast"/>
        <w:jc w:val="both"/>
        <w:rPr>
          <w:rFonts w:cs="Arial"/>
          <w:szCs w:val="20"/>
        </w:rPr>
      </w:pPr>
    </w:p>
    <w:p w14:paraId="00F4B3E5" w14:textId="77777777" w:rsidR="00627581" w:rsidRPr="00CB10EF" w:rsidRDefault="00627581" w:rsidP="00627581">
      <w:pPr>
        <w:rPr>
          <w:rFonts w:cs="Arial"/>
          <w:bCs/>
          <w:sz w:val="18"/>
          <w:szCs w:val="18"/>
        </w:rPr>
      </w:pPr>
      <w:bookmarkStart w:id="0" w:name="_Hlk97811272"/>
      <w:r w:rsidRPr="00CB10EF">
        <w:rPr>
          <w:rFonts w:cs="Arial"/>
          <w:bCs/>
          <w:sz w:val="18"/>
          <w:szCs w:val="18"/>
        </w:rPr>
        <w:t>Naročnik:</w:t>
      </w:r>
    </w:p>
    <w:p w14:paraId="46A61542" w14:textId="77777777" w:rsidR="00627581" w:rsidRPr="00CB10EF" w:rsidRDefault="00627581" w:rsidP="00627581">
      <w:pPr>
        <w:rPr>
          <w:rFonts w:cs="Arial"/>
          <w:sz w:val="18"/>
          <w:szCs w:val="18"/>
        </w:rPr>
      </w:pPr>
      <w:r w:rsidRPr="00CB10EF">
        <w:rPr>
          <w:rFonts w:cs="Arial"/>
          <w:b/>
          <w:sz w:val="18"/>
          <w:szCs w:val="18"/>
        </w:rPr>
        <w:t>Ministrstvo za delo, družino, socialne zadeve in enake možnosti</w:t>
      </w:r>
    </w:p>
    <w:p w14:paraId="6C8A603D" w14:textId="77777777" w:rsidR="00627581" w:rsidRPr="00CB10EF" w:rsidRDefault="00627581" w:rsidP="00627581">
      <w:pPr>
        <w:rPr>
          <w:rFonts w:cs="Arial"/>
          <w:sz w:val="18"/>
          <w:szCs w:val="18"/>
        </w:rPr>
      </w:pPr>
      <w:r w:rsidRPr="00CB10EF">
        <w:rPr>
          <w:rFonts w:cs="Arial"/>
          <w:sz w:val="18"/>
          <w:szCs w:val="18"/>
        </w:rPr>
        <w:t>Štukljeva cesta 44, 1000 Ljubljana,</w:t>
      </w:r>
    </w:p>
    <w:p w14:paraId="139AF29C" w14:textId="77777777" w:rsidR="00627581" w:rsidRPr="00CB10EF" w:rsidRDefault="00627581" w:rsidP="00627581">
      <w:pPr>
        <w:rPr>
          <w:rFonts w:cs="Arial"/>
          <w:sz w:val="18"/>
          <w:szCs w:val="18"/>
        </w:rPr>
      </w:pPr>
      <w:r w:rsidRPr="00CB10EF">
        <w:rPr>
          <w:rFonts w:cs="Arial"/>
          <w:sz w:val="18"/>
          <w:szCs w:val="18"/>
        </w:rPr>
        <w:t>E-naslov: gp.mddsz@gov.si</w:t>
      </w:r>
    </w:p>
    <w:p w14:paraId="3A59F442" w14:textId="77777777" w:rsidR="00627581" w:rsidRPr="00CB10EF" w:rsidRDefault="00627581" w:rsidP="00627581">
      <w:pPr>
        <w:rPr>
          <w:rFonts w:cs="Arial"/>
          <w:sz w:val="18"/>
          <w:szCs w:val="18"/>
        </w:rPr>
      </w:pPr>
      <w:r w:rsidRPr="00CB10EF">
        <w:rPr>
          <w:rFonts w:cs="Arial"/>
          <w:sz w:val="18"/>
          <w:szCs w:val="18"/>
        </w:rPr>
        <w:t>Davčna št.: SI 76953475, matična št. 5022860000,</w:t>
      </w:r>
    </w:p>
    <w:p w14:paraId="27FC5A8D" w14:textId="77777777" w:rsidR="00627581" w:rsidRPr="00CB10EF" w:rsidRDefault="00627581" w:rsidP="00627581">
      <w:pPr>
        <w:rPr>
          <w:rFonts w:cs="Arial"/>
          <w:sz w:val="18"/>
          <w:szCs w:val="18"/>
        </w:rPr>
      </w:pPr>
    </w:p>
    <w:p w14:paraId="172A8D25" w14:textId="5AD44B90" w:rsidR="00627581" w:rsidRPr="00CB10EF" w:rsidRDefault="00627581" w:rsidP="00627581">
      <w:pPr>
        <w:rPr>
          <w:rFonts w:cs="Arial"/>
          <w:sz w:val="18"/>
          <w:szCs w:val="18"/>
        </w:rPr>
      </w:pPr>
      <w:r w:rsidRPr="00CB10EF">
        <w:rPr>
          <w:rFonts w:cs="Arial"/>
          <w:sz w:val="18"/>
          <w:szCs w:val="18"/>
        </w:rPr>
        <w:t xml:space="preserve">ki ga zastopa minister </w:t>
      </w:r>
      <w:r>
        <w:rPr>
          <w:rFonts w:cs="Arial"/>
          <w:sz w:val="18"/>
          <w:szCs w:val="18"/>
        </w:rPr>
        <w:t>Luka Mesec</w:t>
      </w:r>
      <w:r w:rsidRPr="00CB10EF">
        <w:rPr>
          <w:rFonts w:cs="Arial"/>
          <w:sz w:val="18"/>
          <w:szCs w:val="18"/>
        </w:rPr>
        <w:t>,</w:t>
      </w:r>
    </w:p>
    <w:p w14:paraId="56758793" w14:textId="042295B4" w:rsidR="00627581" w:rsidRPr="00CB10EF" w:rsidRDefault="00627581" w:rsidP="00627581">
      <w:pPr>
        <w:rPr>
          <w:rFonts w:cs="Arial"/>
          <w:sz w:val="18"/>
          <w:szCs w:val="18"/>
        </w:rPr>
      </w:pPr>
      <w:r w:rsidRPr="00CB10EF">
        <w:rPr>
          <w:rFonts w:cs="Arial"/>
          <w:sz w:val="18"/>
          <w:szCs w:val="18"/>
        </w:rPr>
        <w:t xml:space="preserve">podpisnik pogodbe: </w:t>
      </w:r>
      <w:r>
        <w:rPr>
          <w:rFonts w:cs="Arial"/>
          <w:sz w:val="18"/>
          <w:szCs w:val="18"/>
        </w:rPr>
        <w:t>Luka Mesec</w:t>
      </w:r>
      <w:r w:rsidRPr="00CB10EF">
        <w:rPr>
          <w:rFonts w:cs="Arial"/>
          <w:sz w:val="18"/>
          <w:szCs w:val="18"/>
        </w:rPr>
        <w:t>, minister</w:t>
      </w:r>
    </w:p>
    <w:p w14:paraId="75DF0903" w14:textId="77777777" w:rsidR="00627581" w:rsidRPr="00CB10EF" w:rsidRDefault="00627581" w:rsidP="00627581">
      <w:pPr>
        <w:rPr>
          <w:rFonts w:cs="Arial"/>
          <w:sz w:val="18"/>
          <w:szCs w:val="18"/>
        </w:rPr>
      </w:pPr>
    </w:p>
    <w:p w14:paraId="0869A68A" w14:textId="77777777" w:rsidR="00627581" w:rsidRPr="00CB10EF" w:rsidRDefault="00627581" w:rsidP="00627581">
      <w:pPr>
        <w:rPr>
          <w:rFonts w:cs="Arial"/>
          <w:sz w:val="18"/>
          <w:szCs w:val="18"/>
        </w:rPr>
      </w:pPr>
      <w:r w:rsidRPr="00CB10EF">
        <w:rPr>
          <w:rFonts w:cs="Arial"/>
          <w:sz w:val="18"/>
          <w:szCs w:val="18"/>
        </w:rPr>
        <w:t>in</w:t>
      </w:r>
    </w:p>
    <w:p w14:paraId="5826A5B8" w14:textId="77777777" w:rsidR="00627581" w:rsidRPr="00CB10EF" w:rsidRDefault="00627581" w:rsidP="00627581">
      <w:pPr>
        <w:rPr>
          <w:rFonts w:cs="Arial"/>
          <w:sz w:val="18"/>
          <w:szCs w:val="18"/>
        </w:rPr>
      </w:pPr>
    </w:p>
    <w:tbl>
      <w:tblPr>
        <w:tblStyle w:val="Tabelamrea1"/>
        <w:tblW w:w="5000" w:type="pct"/>
        <w:tblInd w:w="-142" w:type="dxa"/>
        <w:tblLook w:val="0020" w:firstRow="1" w:lastRow="0" w:firstColumn="0" w:lastColumn="0" w:noHBand="0" w:noVBand="0"/>
      </w:tblPr>
      <w:tblGrid>
        <w:gridCol w:w="4678"/>
        <w:gridCol w:w="4394"/>
      </w:tblGrid>
      <w:tr w:rsidR="00627581" w:rsidRPr="00CB10EF" w14:paraId="225B2EE2" w14:textId="77777777" w:rsidTr="00417939">
        <w:trPr>
          <w:trHeight w:val="292"/>
        </w:trPr>
        <w:tc>
          <w:tcPr>
            <w:tcW w:w="2578" w:type="pct"/>
            <w:tcBorders>
              <w:top w:val="nil"/>
              <w:left w:val="nil"/>
              <w:bottom w:val="nil"/>
              <w:right w:val="nil"/>
            </w:tcBorders>
          </w:tcPr>
          <w:p w14:paraId="5DB0566A" w14:textId="77777777" w:rsidR="00627581" w:rsidRPr="00CB10EF" w:rsidRDefault="00627581" w:rsidP="00417939">
            <w:pPr>
              <w:pStyle w:val="Glava"/>
              <w:rPr>
                <w:rFonts w:cs="Arial"/>
                <w:bCs/>
                <w:sz w:val="18"/>
                <w:szCs w:val="18"/>
              </w:rPr>
            </w:pPr>
            <w:r w:rsidRPr="00CB10EF">
              <w:rPr>
                <w:rFonts w:cs="Arial"/>
                <w:bCs/>
                <w:sz w:val="18"/>
                <w:szCs w:val="18"/>
              </w:rPr>
              <w:t>Dobavitelj:</w:t>
            </w:r>
          </w:p>
        </w:tc>
        <w:tc>
          <w:tcPr>
            <w:tcW w:w="2422" w:type="pct"/>
            <w:tcBorders>
              <w:top w:val="nil"/>
              <w:left w:val="nil"/>
              <w:bottom w:val="single" w:sz="6" w:space="0" w:color="000000"/>
              <w:right w:val="nil"/>
            </w:tcBorders>
          </w:tcPr>
          <w:p w14:paraId="50F000CA" w14:textId="77777777" w:rsidR="00627581" w:rsidRPr="00CB10EF" w:rsidRDefault="00627581" w:rsidP="00417939">
            <w:pPr>
              <w:pStyle w:val="Glava"/>
              <w:rPr>
                <w:rFonts w:cs="Arial"/>
                <w:sz w:val="18"/>
                <w:szCs w:val="18"/>
              </w:rPr>
            </w:pPr>
            <w:r w:rsidRPr="00CB10EF">
              <w:rPr>
                <w:rFonts w:cs="Arial"/>
                <w:sz w:val="18"/>
                <w:szCs w:val="18"/>
              </w:rPr>
              <w:t xml:space="preserve">Podpisnik pogodbe: </w:t>
            </w:r>
          </w:p>
        </w:tc>
      </w:tr>
      <w:tr w:rsidR="00627581" w:rsidRPr="00CB10EF" w14:paraId="6F87E192" w14:textId="77777777" w:rsidTr="00417939">
        <w:trPr>
          <w:trHeight w:val="1956"/>
        </w:trPr>
        <w:tc>
          <w:tcPr>
            <w:tcW w:w="2578" w:type="pct"/>
            <w:tcBorders>
              <w:top w:val="nil"/>
              <w:left w:val="nil"/>
              <w:bottom w:val="nil"/>
              <w:right w:val="single" w:sz="6" w:space="0" w:color="000000"/>
            </w:tcBorders>
          </w:tcPr>
          <w:p w14:paraId="057098C8" w14:textId="29CFFAA4" w:rsidR="00627581" w:rsidRPr="00CB10EF" w:rsidRDefault="00627581" w:rsidP="00417939">
            <w:pPr>
              <w:pStyle w:val="Glava"/>
              <w:rPr>
                <w:rFonts w:cs="Arial"/>
                <w:sz w:val="18"/>
                <w:szCs w:val="18"/>
              </w:rPr>
            </w:pPr>
            <w:bookmarkStart w:id="1" w:name="_Hlk97811284"/>
            <w:bookmarkEnd w:id="0"/>
            <w:r>
              <w:rPr>
                <w:rFonts w:cs="Arial"/>
                <w:b/>
                <w:bCs/>
                <w:sz w:val="18"/>
                <w:szCs w:val="18"/>
              </w:rPr>
              <w:t xml:space="preserve"> </w:t>
            </w:r>
            <w:r w:rsidR="005159FA" w:rsidRPr="005159FA">
              <w:rPr>
                <w:rFonts w:cs="Arial"/>
                <w:b/>
                <w:bCs/>
                <w:i/>
                <w:iCs/>
                <w:sz w:val="18"/>
                <w:szCs w:val="18"/>
              </w:rPr>
              <w:t>Naziv</w:t>
            </w:r>
            <w:r w:rsidRPr="00CB10EF">
              <w:rPr>
                <w:rFonts w:cs="Arial"/>
                <w:sz w:val="18"/>
                <w:szCs w:val="18"/>
              </w:rPr>
              <w:t>,</w:t>
            </w:r>
          </w:p>
          <w:p w14:paraId="4BA1DA17" w14:textId="4E786D1F" w:rsidR="00627581" w:rsidRPr="00CB10EF" w:rsidRDefault="00627581" w:rsidP="00417939">
            <w:pPr>
              <w:pStyle w:val="Glava"/>
              <w:rPr>
                <w:rFonts w:cs="Arial"/>
                <w:sz w:val="18"/>
                <w:szCs w:val="18"/>
              </w:rPr>
            </w:pPr>
            <w:r w:rsidRPr="00CB10EF">
              <w:rPr>
                <w:rFonts w:cs="Arial"/>
                <w:sz w:val="18"/>
                <w:szCs w:val="18"/>
              </w:rPr>
              <w:t xml:space="preserve"> E-naslov: </w:t>
            </w:r>
          </w:p>
          <w:p w14:paraId="1B388F5B" w14:textId="7EED81C0" w:rsidR="00627581" w:rsidRPr="00CB10EF" w:rsidRDefault="00627581" w:rsidP="00417939">
            <w:pPr>
              <w:pStyle w:val="Glava"/>
              <w:rPr>
                <w:rFonts w:cs="Arial"/>
                <w:color w:val="000000"/>
                <w:sz w:val="18"/>
                <w:szCs w:val="18"/>
              </w:rPr>
            </w:pPr>
            <w:r w:rsidRPr="00CB10EF">
              <w:rPr>
                <w:rFonts w:cs="Arial"/>
                <w:sz w:val="18"/>
                <w:szCs w:val="18"/>
              </w:rPr>
              <w:t xml:space="preserve"> Davčna št.: </w:t>
            </w:r>
            <w:r w:rsidRPr="00CB10EF">
              <w:rPr>
                <w:rFonts w:cs="Arial"/>
                <w:color w:val="000000"/>
                <w:sz w:val="18"/>
                <w:szCs w:val="18"/>
              </w:rPr>
              <w:t>,</w:t>
            </w:r>
          </w:p>
          <w:p w14:paraId="63E05838" w14:textId="297968CE" w:rsidR="00627581" w:rsidRPr="00CB10EF" w:rsidRDefault="00627581" w:rsidP="00417939">
            <w:pPr>
              <w:pStyle w:val="Glava"/>
              <w:rPr>
                <w:rFonts w:cs="Arial"/>
                <w:sz w:val="18"/>
                <w:szCs w:val="18"/>
              </w:rPr>
            </w:pPr>
            <w:r w:rsidRPr="00CB10EF">
              <w:rPr>
                <w:rFonts w:cs="Arial"/>
                <w:sz w:val="18"/>
                <w:szCs w:val="18"/>
              </w:rPr>
              <w:t xml:space="preserve"> Matična št.: </w:t>
            </w:r>
            <w:r>
              <w:rPr>
                <w:rFonts w:cs="Arial"/>
                <w:sz w:val="18"/>
                <w:szCs w:val="18"/>
              </w:rPr>
              <w:t>,</w:t>
            </w:r>
          </w:p>
          <w:p w14:paraId="30A54518" w14:textId="0A1ED56E" w:rsidR="00627581" w:rsidRPr="00CB10EF" w:rsidRDefault="00627581" w:rsidP="00417939">
            <w:pPr>
              <w:keepNext/>
              <w:rPr>
                <w:rFonts w:cs="Arial"/>
                <w:sz w:val="18"/>
                <w:szCs w:val="18"/>
              </w:rPr>
            </w:pPr>
            <w:r w:rsidRPr="00CB10EF">
              <w:rPr>
                <w:rFonts w:cs="Arial"/>
                <w:sz w:val="18"/>
                <w:szCs w:val="18"/>
              </w:rPr>
              <w:t xml:space="preserve"> Transakcijski račun:</w:t>
            </w:r>
            <w:r>
              <w:rPr>
                <w:rFonts w:cs="Arial"/>
                <w:sz w:val="18"/>
                <w:szCs w:val="18"/>
              </w:rPr>
              <w:t xml:space="preserve"> </w:t>
            </w:r>
            <w:r w:rsidRPr="00CB10EF">
              <w:rPr>
                <w:rFonts w:cs="Arial"/>
                <w:sz w:val="18"/>
                <w:szCs w:val="18"/>
              </w:rPr>
              <w:t>,</w:t>
            </w:r>
          </w:p>
          <w:p w14:paraId="4F588102" w14:textId="77777777" w:rsidR="00627581" w:rsidRPr="00CB10EF" w:rsidRDefault="00627581" w:rsidP="00417939">
            <w:pPr>
              <w:keepNext/>
              <w:rPr>
                <w:rFonts w:cs="Arial"/>
                <w:sz w:val="18"/>
                <w:szCs w:val="18"/>
              </w:rPr>
            </w:pPr>
          </w:p>
          <w:p w14:paraId="115A1B05" w14:textId="11C3F818" w:rsidR="00627581" w:rsidRDefault="00627581" w:rsidP="00417939">
            <w:pPr>
              <w:rPr>
                <w:rFonts w:cs="Arial"/>
                <w:sz w:val="18"/>
                <w:szCs w:val="18"/>
              </w:rPr>
            </w:pPr>
            <w:r w:rsidRPr="00CB10EF">
              <w:rPr>
                <w:rFonts w:cs="Arial"/>
                <w:sz w:val="18"/>
                <w:szCs w:val="18"/>
              </w:rPr>
              <w:t xml:space="preserve">ki ga zastopa </w:t>
            </w:r>
          </w:p>
          <w:p w14:paraId="261161F3" w14:textId="2716AF98" w:rsidR="0032628D" w:rsidRPr="00CB10EF" w:rsidRDefault="0032628D" w:rsidP="00417939">
            <w:pPr>
              <w:rPr>
                <w:rFonts w:cs="Arial"/>
                <w:sz w:val="18"/>
                <w:szCs w:val="18"/>
              </w:rPr>
            </w:pPr>
            <w:r>
              <w:rPr>
                <w:rFonts w:cs="Arial"/>
                <w:sz w:val="18"/>
                <w:szCs w:val="18"/>
              </w:rPr>
              <w:t>podpisnik pogodbe:</w:t>
            </w:r>
          </w:p>
          <w:p w14:paraId="48CB5ADE" w14:textId="77777777" w:rsidR="00627581" w:rsidRPr="00CB10EF" w:rsidRDefault="00627581" w:rsidP="00417939">
            <w:pPr>
              <w:keepNext/>
              <w:tabs>
                <w:tab w:val="left" w:pos="238"/>
              </w:tabs>
              <w:rPr>
                <w:rFonts w:cs="Arial"/>
                <w:sz w:val="18"/>
                <w:szCs w:val="18"/>
              </w:rPr>
            </w:pPr>
          </w:p>
          <w:p w14:paraId="3C69DE80" w14:textId="77777777" w:rsidR="00627581" w:rsidRPr="00CB10EF" w:rsidRDefault="00627581" w:rsidP="00417939">
            <w:pPr>
              <w:pStyle w:val="Glava"/>
              <w:rPr>
                <w:rFonts w:cs="Arial"/>
                <w:sz w:val="18"/>
                <w:szCs w:val="18"/>
              </w:rPr>
            </w:pPr>
          </w:p>
        </w:tc>
        <w:tc>
          <w:tcPr>
            <w:tcW w:w="2422" w:type="pct"/>
            <w:tcBorders>
              <w:top w:val="single" w:sz="6" w:space="0" w:color="000000"/>
              <w:left w:val="single" w:sz="6" w:space="0" w:color="000000"/>
              <w:bottom w:val="single" w:sz="6" w:space="0" w:color="000000"/>
              <w:right w:val="single" w:sz="6" w:space="0" w:color="000000"/>
            </w:tcBorders>
          </w:tcPr>
          <w:p w14:paraId="4489A4E6" w14:textId="77777777" w:rsidR="00627581" w:rsidRPr="00CB10EF" w:rsidRDefault="00627581" w:rsidP="00417939">
            <w:pPr>
              <w:pStyle w:val="Glava"/>
              <w:rPr>
                <w:rFonts w:cs="Arial"/>
                <w:sz w:val="18"/>
                <w:szCs w:val="18"/>
              </w:rPr>
            </w:pPr>
          </w:p>
        </w:tc>
      </w:tr>
      <w:bookmarkEnd w:id="1"/>
    </w:tbl>
    <w:p w14:paraId="1861F4B0" w14:textId="77777777" w:rsidR="00627581" w:rsidRPr="00C13584" w:rsidRDefault="00627581" w:rsidP="009C42A7">
      <w:pPr>
        <w:spacing w:line="260" w:lineRule="atLeast"/>
        <w:jc w:val="both"/>
        <w:rPr>
          <w:rFonts w:cs="Arial"/>
          <w:szCs w:val="20"/>
        </w:rPr>
      </w:pPr>
    </w:p>
    <w:p w14:paraId="4EB1CFBF" w14:textId="77777777" w:rsidR="00C117CF" w:rsidRDefault="00C117CF" w:rsidP="009C42A7">
      <w:pPr>
        <w:spacing w:line="260" w:lineRule="atLeast"/>
        <w:jc w:val="both"/>
        <w:rPr>
          <w:rFonts w:cs="Arial"/>
          <w:szCs w:val="20"/>
        </w:rPr>
      </w:pPr>
    </w:p>
    <w:p w14:paraId="2A9E1737" w14:textId="4702BA4C" w:rsidR="005514EE" w:rsidRPr="00C13584" w:rsidRDefault="00A60C6E" w:rsidP="009C42A7">
      <w:pPr>
        <w:spacing w:line="260" w:lineRule="atLeast"/>
        <w:jc w:val="both"/>
        <w:rPr>
          <w:rFonts w:cs="Arial"/>
          <w:szCs w:val="20"/>
        </w:rPr>
      </w:pPr>
      <w:r w:rsidRPr="00C13584">
        <w:rPr>
          <w:rFonts w:cs="Arial"/>
          <w:szCs w:val="20"/>
        </w:rPr>
        <w:t>s</w:t>
      </w:r>
      <w:r w:rsidR="005514EE" w:rsidRPr="00C13584">
        <w:rPr>
          <w:rFonts w:cs="Arial"/>
          <w:szCs w:val="20"/>
        </w:rPr>
        <w:t>klene</w:t>
      </w:r>
      <w:r w:rsidR="00997C87">
        <w:rPr>
          <w:rFonts w:cs="Arial"/>
          <w:szCs w:val="20"/>
        </w:rPr>
        <w:t>ta</w:t>
      </w:r>
      <w:r w:rsidRPr="00C13584">
        <w:rPr>
          <w:rFonts w:cs="Arial"/>
          <w:szCs w:val="20"/>
        </w:rPr>
        <w:t xml:space="preserve"> naslednjo</w:t>
      </w:r>
    </w:p>
    <w:p w14:paraId="0DED60B1" w14:textId="77777777" w:rsidR="005514EE" w:rsidRDefault="005514EE" w:rsidP="009C42A7">
      <w:pPr>
        <w:spacing w:line="260" w:lineRule="atLeast"/>
        <w:rPr>
          <w:rFonts w:cs="Arial"/>
          <w:szCs w:val="20"/>
        </w:rPr>
      </w:pPr>
    </w:p>
    <w:p w14:paraId="247EFCBB" w14:textId="77777777" w:rsidR="00C117CF" w:rsidRPr="00C13584" w:rsidRDefault="00C117CF" w:rsidP="009C42A7">
      <w:pPr>
        <w:spacing w:line="260" w:lineRule="atLeast"/>
        <w:rPr>
          <w:rFonts w:cs="Arial"/>
          <w:szCs w:val="20"/>
        </w:rPr>
      </w:pPr>
    </w:p>
    <w:p w14:paraId="66A31341" w14:textId="0CB80FD1" w:rsidR="00A60C6E" w:rsidRPr="00C13584" w:rsidRDefault="007D1437" w:rsidP="009C42A7">
      <w:pPr>
        <w:spacing w:line="260" w:lineRule="atLeast"/>
        <w:jc w:val="center"/>
        <w:rPr>
          <w:rFonts w:cs="Arial"/>
          <w:b/>
        </w:rPr>
      </w:pPr>
      <w:r w:rsidRPr="00C13584">
        <w:rPr>
          <w:rFonts w:cs="Arial"/>
          <w:b/>
        </w:rPr>
        <w:t xml:space="preserve">POGODBO </w:t>
      </w:r>
      <w:r w:rsidR="00A60C6E" w:rsidRPr="00C13584">
        <w:rPr>
          <w:rFonts w:cs="Arial"/>
          <w:b/>
        </w:rPr>
        <w:t xml:space="preserve">ZA NAKUP </w:t>
      </w:r>
      <w:r w:rsidR="003F556B">
        <w:rPr>
          <w:rFonts w:cs="Arial"/>
          <w:b/>
        </w:rPr>
        <w:t>LICENC MICROFOCUS</w:t>
      </w:r>
      <w:r w:rsidR="00093E7B">
        <w:rPr>
          <w:rFonts w:cs="Arial"/>
          <w:b/>
        </w:rPr>
        <w:t xml:space="preserve"> ZA CSD</w:t>
      </w:r>
      <w:r w:rsidR="00A60C6E" w:rsidRPr="00C13584">
        <w:rPr>
          <w:rFonts w:cs="Arial"/>
          <w:b/>
        </w:rPr>
        <w:t xml:space="preserve"> </w:t>
      </w:r>
    </w:p>
    <w:p w14:paraId="74594E0F" w14:textId="77777777" w:rsidR="00C117CF" w:rsidRDefault="00C117CF" w:rsidP="009C42A7">
      <w:pPr>
        <w:spacing w:line="260" w:lineRule="atLeast"/>
        <w:jc w:val="center"/>
        <w:rPr>
          <w:rFonts w:cs="Arial"/>
          <w:b/>
        </w:rPr>
      </w:pPr>
    </w:p>
    <w:p w14:paraId="1926A438" w14:textId="36B261A8" w:rsidR="005514EE" w:rsidRPr="00C13584" w:rsidRDefault="00874FD3" w:rsidP="009C42A7">
      <w:pPr>
        <w:spacing w:line="260" w:lineRule="atLeast"/>
        <w:jc w:val="center"/>
        <w:rPr>
          <w:rFonts w:cs="Arial"/>
          <w:b/>
        </w:rPr>
      </w:pPr>
      <w:r w:rsidRPr="00C13584">
        <w:rPr>
          <w:rFonts w:cs="Arial"/>
          <w:b/>
        </w:rPr>
        <w:t>ŠT</w:t>
      </w:r>
      <w:r w:rsidR="007D1437" w:rsidRPr="00C13584">
        <w:rPr>
          <w:rFonts w:cs="Arial"/>
          <w:b/>
        </w:rPr>
        <w:t xml:space="preserve">. </w:t>
      </w:r>
      <w:r w:rsidR="00093E7B" w:rsidRPr="005360C7">
        <w:rPr>
          <w:rFonts w:cs="Arial"/>
          <w:b/>
          <w:bCs/>
          <w:szCs w:val="20"/>
        </w:rPr>
        <w:t>C2611-</w:t>
      </w:r>
      <w:r w:rsidR="003F556B" w:rsidRPr="005360C7">
        <w:rPr>
          <w:rFonts w:cs="Arial"/>
          <w:b/>
          <w:bCs/>
          <w:szCs w:val="20"/>
        </w:rPr>
        <w:t>2</w:t>
      </w:r>
      <w:r w:rsidR="00D73156" w:rsidRPr="005360C7">
        <w:rPr>
          <w:rFonts w:cs="Arial"/>
          <w:b/>
          <w:bCs/>
          <w:szCs w:val="20"/>
        </w:rPr>
        <w:t>4</w:t>
      </w:r>
    </w:p>
    <w:p w14:paraId="7A76B8A1" w14:textId="77777777" w:rsidR="00FB169C" w:rsidRPr="00C13584" w:rsidRDefault="00FB169C" w:rsidP="009C42A7">
      <w:pPr>
        <w:pStyle w:val="BodyText23"/>
        <w:widowControl/>
        <w:tabs>
          <w:tab w:val="clear" w:pos="0"/>
          <w:tab w:val="left" w:pos="708"/>
        </w:tabs>
        <w:overflowPunct/>
        <w:autoSpaceDE/>
        <w:adjustRightInd/>
        <w:spacing w:line="260" w:lineRule="atLeast"/>
        <w:rPr>
          <w:rFonts w:ascii="Arial" w:hAnsi="Arial" w:cs="Arial"/>
          <w:sz w:val="20"/>
        </w:rPr>
      </w:pPr>
    </w:p>
    <w:p w14:paraId="2ACFBB3F" w14:textId="77777777" w:rsidR="00C117CF" w:rsidRPr="00C13584" w:rsidRDefault="00C117CF"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ACD193F" w14:textId="77777777" w:rsidR="00A00E23" w:rsidRPr="00C13584" w:rsidRDefault="00A00E23" w:rsidP="009C42A7">
      <w:pPr>
        <w:pStyle w:val="pogodbaleni"/>
        <w:numPr>
          <w:ilvl w:val="1"/>
          <w:numId w:val="6"/>
        </w:numPr>
        <w:spacing w:before="0" w:after="0" w:line="260" w:lineRule="atLeast"/>
        <w:ind w:left="360"/>
        <w:rPr>
          <w:rFonts w:cs="Arial"/>
          <w:color w:val="000000"/>
          <w:szCs w:val="20"/>
        </w:rPr>
      </w:pPr>
      <w:r w:rsidRPr="00C13584">
        <w:rPr>
          <w:rFonts w:cs="Arial"/>
          <w:color w:val="000000"/>
          <w:szCs w:val="20"/>
        </w:rPr>
        <w:t>člen</w:t>
      </w:r>
    </w:p>
    <w:p w14:paraId="494E5922" w14:textId="77777777" w:rsidR="00072506" w:rsidRPr="00C13584" w:rsidRDefault="00072506" w:rsidP="009C42A7">
      <w:pPr>
        <w:autoSpaceDE w:val="0"/>
        <w:autoSpaceDN w:val="0"/>
        <w:adjustRightInd w:val="0"/>
        <w:spacing w:line="260" w:lineRule="atLeast"/>
        <w:jc w:val="both"/>
        <w:rPr>
          <w:rFonts w:cs="Arial"/>
          <w:szCs w:val="20"/>
        </w:rPr>
      </w:pPr>
    </w:p>
    <w:p w14:paraId="5DBE3F9F" w14:textId="77777777" w:rsidR="00A71F03" w:rsidRPr="00C13584" w:rsidRDefault="00A71F03" w:rsidP="009C42A7">
      <w:pPr>
        <w:autoSpaceDE w:val="0"/>
        <w:autoSpaceDN w:val="0"/>
        <w:adjustRightInd w:val="0"/>
        <w:spacing w:line="260" w:lineRule="atLeast"/>
        <w:jc w:val="both"/>
        <w:rPr>
          <w:rFonts w:cs="Arial"/>
          <w:szCs w:val="20"/>
        </w:rPr>
      </w:pPr>
      <w:r w:rsidRPr="00C13584">
        <w:rPr>
          <w:rFonts w:cs="Arial"/>
          <w:szCs w:val="20"/>
        </w:rPr>
        <w:t>Pogodben</w:t>
      </w:r>
      <w:r w:rsidR="0019012F">
        <w:rPr>
          <w:rFonts w:cs="Arial"/>
          <w:szCs w:val="20"/>
        </w:rPr>
        <w:t>i</w:t>
      </w:r>
      <w:r w:rsidRPr="00C13584">
        <w:rPr>
          <w:rFonts w:cs="Arial"/>
          <w:szCs w:val="20"/>
        </w:rPr>
        <w:t xml:space="preserve"> strank</w:t>
      </w:r>
      <w:r w:rsidR="0019012F">
        <w:rPr>
          <w:rFonts w:cs="Arial"/>
          <w:szCs w:val="20"/>
        </w:rPr>
        <w:t>i</w:t>
      </w:r>
      <w:r w:rsidRPr="00C13584">
        <w:rPr>
          <w:rFonts w:cs="Arial"/>
          <w:szCs w:val="20"/>
        </w:rPr>
        <w:t xml:space="preserve"> </w:t>
      </w:r>
      <w:r w:rsidR="004477BC" w:rsidRPr="00C13584">
        <w:rPr>
          <w:rFonts w:cs="Arial"/>
          <w:szCs w:val="20"/>
        </w:rPr>
        <w:t xml:space="preserve">uvodoma </w:t>
      </w:r>
      <w:r w:rsidRPr="00C13584">
        <w:rPr>
          <w:rFonts w:cs="Arial"/>
          <w:szCs w:val="20"/>
        </w:rPr>
        <w:t>ugotavlja</w:t>
      </w:r>
      <w:r w:rsidR="0019012F">
        <w:rPr>
          <w:rFonts w:cs="Arial"/>
          <w:szCs w:val="20"/>
        </w:rPr>
        <w:t>ta</w:t>
      </w:r>
      <w:r w:rsidRPr="00C13584">
        <w:rPr>
          <w:rFonts w:cs="Arial"/>
          <w:szCs w:val="20"/>
        </w:rPr>
        <w:t>:</w:t>
      </w:r>
    </w:p>
    <w:p w14:paraId="669BA188" w14:textId="77777777" w:rsidR="006B0750" w:rsidRPr="00C13584" w:rsidRDefault="006B0750" w:rsidP="009C42A7">
      <w:pPr>
        <w:autoSpaceDE w:val="0"/>
        <w:autoSpaceDN w:val="0"/>
        <w:adjustRightInd w:val="0"/>
        <w:spacing w:line="260" w:lineRule="atLeast"/>
        <w:jc w:val="both"/>
        <w:rPr>
          <w:rFonts w:cs="Arial"/>
          <w:szCs w:val="20"/>
        </w:rPr>
      </w:pPr>
    </w:p>
    <w:p w14:paraId="7B90D863" w14:textId="79F442B6" w:rsidR="003E4B53" w:rsidRPr="00C13584" w:rsidRDefault="003E4B53" w:rsidP="009C42A7">
      <w:pPr>
        <w:numPr>
          <w:ilvl w:val="0"/>
          <w:numId w:val="3"/>
        </w:numPr>
        <w:autoSpaceDE w:val="0"/>
        <w:autoSpaceDN w:val="0"/>
        <w:adjustRightInd w:val="0"/>
        <w:spacing w:line="260" w:lineRule="atLeast"/>
        <w:jc w:val="both"/>
        <w:rPr>
          <w:rFonts w:cs="Arial"/>
          <w:szCs w:val="20"/>
        </w:rPr>
      </w:pPr>
      <w:r w:rsidRPr="00C13584">
        <w:rPr>
          <w:rFonts w:cs="Arial"/>
          <w:szCs w:val="20"/>
        </w:rPr>
        <w:t>da je postopek oddaje javnega naročila</w:t>
      </w:r>
      <w:r w:rsidR="00A53EDE" w:rsidRPr="00C13584">
        <w:rPr>
          <w:rFonts w:cs="Arial"/>
          <w:szCs w:val="20"/>
        </w:rPr>
        <w:t>,</w:t>
      </w:r>
      <w:r w:rsidRPr="00C13584">
        <w:rPr>
          <w:rFonts w:cs="Arial"/>
          <w:szCs w:val="20"/>
        </w:rPr>
        <w:t xml:space="preserve"> katerega predmet je </w:t>
      </w:r>
      <w:r w:rsidR="00152928">
        <w:rPr>
          <w:rFonts w:cs="Arial"/>
          <w:szCs w:val="20"/>
        </w:rPr>
        <w:t>n</w:t>
      </w:r>
      <w:r w:rsidR="00152928" w:rsidRPr="00551E93">
        <w:rPr>
          <w:rFonts w:cs="Arial"/>
          <w:szCs w:val="20"/>
        </w:rPr>
        <w:t xml:space="preserve">akup </w:t>
      </w:r>
      <w:r w:rsidR="003F556B">
        <w:rPr>
          <w:rFonts w:cs="Arial"/>
          <w:szCs w:val="20"/>
        </w:rPr>
        <w:t xml:space="preserve">licenc </w:t>
      </w:r>
      <w:proofErr w:type="spellStart"/>
      <w:r w:rsidR="003F556B">
        <w:rPr>
          <w:rFonts w:cs="Arial"/>
          <w:szCs w:val="20"/>
        </w:rPr>
        <w:t>MicroFocus</w:t>
      </w:r>
      <w:proofErr w:type="spellEnd"/>
      <w:r w:rsidR="00152928">
        <w:rPr>
          <w:rFonts w:cs="Arial"/>
          <w:szCs w:val="20"/>
        </w:rPr>
        <w:t xml:space="preserve"> za potrebe centrov za socialno delo v R</w:t>
      </w:r>
      <w:r w:rsidR="002C1635">
        <w:rPr>
          <w:rFonts w:cs="Arial"/>
          <w:szCs w:val="20"/>
        </w:rPr>
        <w:t xml:space="preserve">epubliki </w:t>
      </w:r>
      <w:r w:rsidR="00152928">
        <w:rPr>
          <w:rFonts w:cs="Arial"/>
          <w:szCs w:val="20"/>
        </w:rPr>
        <w:t>S</w:t>
      </w:r>
      <w:r w:rsidR="002C1635">
        <w:rPr>
          <w:rFonts w:cs="Arial"/>
          <w:szCs w:val="20"/>
        </w:rPr>
        <w:t>loveniji</w:t>
      </w:r>
      <w:r w:rsidR="00A53EDE" w:rsidRPr="00C13584">
        <w:rPr>
          <w:rFonts w:cs="Arial"/>
          <w:szCs w:val="20"/>
        </w:rPr>
        <w:t>,</w:t>
      </w:r>
      <w:r w:rsidR="00E56C1C" w:rsidRPr="00C13584">
        <w:rPr>
          <w:rFonts w:cs="Arial"/>
          <w:szCs w:val="20"/>
        </w:rPr>
        <w:t xml:space="preserve"> </w:t>
      </w:r>
      <w:r w:rsidRPr="00C13584">
        <w:rPr>
          <w:rFonts w:cs="Arial"/>
          <w:szCs w:val="20"/>
        </w:rPr>
        <w:t xml:space="preserve">izvedlo Ministrstvo za </w:t>
      </w:r>
      <w:r w:rsidR="00093E7B">
        <w:rPr>
          <w:rFonts w:cs="Arial"/>
          <w:szCs w:val="20"/>
        </w:rPr>
        <w:t>delo, družino, socialne zadeve in enake možnosti</w:t>
      </w:r>
      <w:r w:rsidR="00E15592">
        <w:rPr>
          <w:rFonts w:cs="Arial"/>
          <w:szCs w:val="20"/>
        </w:rPr>
        <w:t>(v nadaljevanju naročnik)</w:t>
      </w:r>
      <w:r w:rsidRPr="00C13584">
        <w:rPr>
          <w:rFonts w:cs="Arial"/>
          <w:szCs w:val="20"/>
        </w:rPr>
        <w:t>, v svojem imenu in za svoj račun,</w:t>
      </w:r>
    </w:p>
    <w:p w14:paraId="7ECA4313" w14:textId="29B52809" w:rsidR="00A71F03" w:rsidRPr="00C13584" w:rsidRDefault="00A71F03" w:rsidP="009C42A7">
      <w:pPr>
        <w:numPr>
          <w:ilvl w:val="0"/>
          <w:numId w:val="3"/>
        </w:numPr>
        <w:spacing w:line="260" w:lineRule="atLeast"/>
        <w:jc w:val="both"/>
        <w:rPr>
          <w:rFonts w:cs="Arial"/>
          <w:szCs w:val="20"/>
        </w:rPr>
      </w:pPr>
      <w:r w:rsidRPr="00C13584">
        <w:rPr>
          <w:rFonts w:cs="Arial"/>
          <w:szCs w:val="20"/>
        </w:rPr>
        <w:t xml:space="preserve">da je </w:t>
      </w:r>
      <w:r w:rsidR="003E4B53" w:rsidRPr="00C13584">
        <w:rPr>
          <w:rFonts w:cs="Arial"/>
          <w:szCs w:val="20"/>
        </w:rPr>
        <w:t xml:space="preserve">bilo predmetno naročilo izvedeno in oddano po </w:t>
      </w:r>
      <w:r w:rsidR="00A53EDE" w:rsidRPr="00C13584">
        <w:rPr>
          <w:rFonts w:cs="Arial"/>
          <w:szCs w:val="20"/>
        </w:rPr>
        <w:t xml:space="preserve">odprtem </w:t>
      </w:r>
      <w:r w:rsidR="003E4B53" w:rsidRPr="00C13584">
        <w:rPr>
          <w:rFonts w:cs="Arial"/>
          <w:szCs w:val="20"/>
        </w:rPr>
        <w:t xml:space="preserve">postopku z oznako </w:t>
      </w:r>
      <w:r w:rsidR="003F556B">
        <w:rPr>
          <w:szCs w:val="20"/>
        </w:rPr>
        <w:t>MICROFOCUS</w:t>
      </w:r>
      <w:r w:rsidR="00093E7B" w:rsidRPr="00093E7B">
        <w:rPr>
          <w:szCs w:val="20"/>
        </w:rPr>
        <w:t>-CSD/20</w:t>
      </w:r>
      <w:r w:rsidR="00152928">
        <w:rPr>
          <w:szCs w:val="20"/>
        </w:rPr>
        <w:t>2</w:t>
      </w:r>
      <w:r w:rsidR="00D73156">
        <w:rPr>
          <w:szCs w:val="20"/>
        </w:rPr>
        <w:t>4</w:t>
      </w:r>
      <w:r w:rsidR="003E4B53" w:rsidRPr="00C13584">
        <w:rPr>
          <w:rFonts w:cs="Arial"/>
          <w:szCs w:val="20"/>
        </w:rPr>
        <w:t xml:space="preserve">, objavljeno na Portalu javnih naročil, št. objave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A53EDE" w:rsidRPr="00C13584">
        <w:rPr>
          <w:rFonts w:cs="Arial"/>
          <w:szCs w:val="20"/>
        </w:rPr>
        <w:t xml:space="preserve">, in v Dodatku k Uradnemu listu EU, št. objave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 xml:space="preserve">, z dne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w:t>
      </w:r>
    </w:p>
    <w:p w14:paraId="307C2C82" w14:textId="77777777" w:rsidR="008077B7" w:rsidRDefault="00A71F03" w:rsidP="009C42A7">
      <w:pPr>
        <w:numPr>
          <w:ilvl w:val="0"/>
          <w:numId w:val="3"/>
        </w:numPr>
        <w:autoSpaceDE w:val="0"/>
        <w:autoSpaceDN w:val="0"/>
        <w:adjustRightInd w:val="0"/>
        <w:spacing w:line="260" w:lineRule="atLeast"/>
        <w:jc w:val="both"/>
        <w:rPr>
          <w:rFonts w:cs="Arial"/>
          <w:szCs w:val="20"/>
        </w:rPr>
      </w:pPr>
      <w:r w:rsidRPr="00C13584">
        <w:rPr>
          <w:rFonts w:cs="Arial"/>
          <w:szCs w:val="20"/>
        </w:rPr>
        <w:t xml:space="preserve">da je bil </w:t>
      </w:r>
      <w:r w:rsidR="000E55C9" w:rsidRPr="00C13584">
        <w:rPr>
          <w:rFonts w:cs="Arial"/>
          <w:szCs w:val="20"/>
        </w:rPr>
        <w:t>dobavitelj</w:t>
      </w:r>
      <w:r w:rsidRPr="00C13584">
        <w:rPr>
          <w:rFonts w:cs="Arial"/>
          <w:szCs w:val="20"/>
        </w:rPr>
        <w:t xml:space="preserve"> </w:t>
      </w:r>
      <w:r w:rsidR="003E4B53" w:rsidRPr="00C13584">
        <w:rPr>
          <w:rFonts w:cs="Arial"/>
          <w:szCs w:val="20"/>
        </w:rPr>
        <w:t xml:space="preserve">izbran kot </w:t>
      </w:r>
      <w:r w:rsidR="00A1604E">
        <w:rPr>
          <w:rFonts w:cs="Arial"/>
          <w:szCs w:val="20"/>
        </w:rPr>
        <w:t xml:space="preserve">ekonomsko </w:t>
      </w:r>
      <w:r w:rsidR="003E4B53" w:rsidRPr="00C13584">
        <w:rPr>
          <w:rFonts w:cs="Arial"/>
          <w:szCs w:val="20"/>
        </w:rPr>
        <w:t xml:space="preserve">najugodnejši ponudnik na podlagi odločitve o oddaji naročila, št.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19012F">
        <w:rPr>
          <w:rFonts w:cs="Arial"/>
          <w:szCs w:val="20"/>
        </w:rPr>
        <w:t>,</w:t>
      </w:r>
    </w:p>
    <w:p w14:paraId="26C453C4" w14:textId="77777777" w:rsidR="0019012F" w:rsidRPr="0019012F" w:rsidRDefault="0019012F" w:rsidP="0019012F">
      <w:pPr>
        <w:numPr>
          <w:ilvl w:val="0"/>
          <w:numId w:val="3"/>
        </w:numPr>
        <w:autoSpaceDE w:val="0"/>
        <w:autoSpaceDN w:val="0"/>
        <w:adjustRightInd w:val="0"/>
        <w:spacing w:line="260" w:lineRule="atLeast"/>
        <w:jc w:val="both"/>
        <w:rPr>
          <w:rFonts w:cs="Arial"/>
          <w:szCs w:val="20"/>
        </w:rPr>
      </w:pPr>
      <w:r>
        <w:rPr>
          <w:rFonts w:cs="Arial"/>
          <w:szCs w:val="20"/>
        </w:rPr>
        <w:t>da na podlagi navedenega za ureditev medsebojnih pravic in obveznosti sklepata to pogodbo.</w:t>
      </w:r>
    </w:p>
    <w:p w14:paraId="54CE4631" w14:textId="77777777" w:rsidR="0019012F" w:rsidRDefault="0019012F" w:rsidP="0072185A">
      <w:pPr>
        <w:autoSpaceDE w:val="0"/>
        <w:autoSpaceDN w:val="0"/>
        <w:adjustRightInd w:val="0"/>
        <w:spacing w:line="260" w:lineRule="atLeast"/>
        <w:jc w:val="both"/>
        <w:rPr>
          <w:rFonts w:cs="Arial"/>
          <w:szCs w:val="20"/>
        </w:rPr>
      </w:pPr>
    </w:p>
    <w:p w14:paraId="0867A44A" w14:textId="77777777" w:rsidR="0019012F" w:rsidRDefault="0019012F" w:rsidP="0072185A">
      <w:pPr>
        <w:autoSpaceDE w:val="0"/>
        <w:autoSpaceDN w:val="0"/>
        <w:adjustRightInd w:val="0"/>
        <w:spacing w:line="260" w:lineRule="atLeast"/>
        <w:jc w:val="both"/>
        <w:rPr>
          <w:rFonts w:cs="Arial"/>
          <w:szCs w:val="20"/>
        </w:rPr>
      </w:pPr>
      <w:r>
        <w:rPr>
          <w:rFonts w:cs="Arial"/>
          <w:szCs w:val="20"/>
        </w:rPr>
        <w:t>Sestavni deli te pogodbe so naslednje priloge:</w:t>
      </w:r>
    </w:p>
    <w:p w14:paraId="0B16603C" w14:textId="2D9AD9AC"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1: </w:t>
      </w:r>
      <w:r w:rsidR="00AF79AC">
        <w:rPr>
          <w:rFonts w:cs="Arial"/>
          <w:szCs w:val="20"/>
        </w:rPr>
        <w:t>T</w:t>
      </w:r>
      <w:r w:rsidRPr="00C13584">
        <w:rPr>
          <w:rFonts w:cs="Arial"/>
          <w:szCs w:val="20"/>
        </w:rPr>
        <w:t>ehnične specifikacije</w:t>
      </w:r>
      <w:r w:rsidR="002C1635">
        <w:rPr>
          <w:rFonts w:cs="Arial"/>
          <w:szCs w:val="20"/>
        </w:rPr>
        <w:t>,</w:t>
      </w:r>
    </w:p>
    <w:p w14:paraId="74769DDC" w14:textId="3DADD4A3"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2: </w:t>
      </w:r>
      <w:r w:rsidR="00AF79AC">
        <w:rPr>
          <w:rFonts w:cs="Arial"/>
          <w:szCs w:val="20"/>
        </w:rPr>
        <w:t>P</w:t>
      </w:r>
      <w:r>
        <w:rPr>
          <w:rFonts w:cs="Arial"/>
          <w:szCs w:val="20"/>
        </w:rPr>
        <w:t xml:space="preserve">redračun iz </w:t>
      </w:r>
      <w:r w:rsidRPr="007E63DC">
        <w:rPr>
          <w:rFonts w:cs="Arial"/>
          <w:szCs w:val="20"/>
        </w:rPr>
        <w:t>e-</w:t>
      </w:r>
      <w:r w:rsidR="0004414D">
        <w:rPr>
          <w:rFonts w:cs="Arial"/>
          <w:szCs w:val="20"/>
        </w:rPr>
        <w:t>JN</w:t>
      </w:r>
      <w:r w:rsidR="002C1635">
        <w:rPr>
          <w:rFonts w:cs="Arial"/>
          <w:szCs w:val="20"/>
        </w:rPr>
        <w:t>.</w:t>
      </w:r>
    </w:p>
    <w:p w14:paraId="012618F1" w14:textId="77777777" w:rsidR="0004414D" w:rsidRPr="00C13584" w:rsidRDefault="0004414D" w:rsidP="0072185A">
      <w:pPr>
        <w:autoSpaceDE w:val="0"/>
        <w:autoSpaceDN w:val="0"/>
        <w:adjustRightInd w:val="0"/>
        <w:spacing w:line="260" w:lineRule="atLeast"/>
        <w:jc w:val="both"/>
        <w:rPr>
          <w:rFonts w:cs="Arial"/>
          <w:szCs w:val="20"/>
        </w:rPr>
      </w:pPr>
    </w:p>
    <w:p w14:paraId="4F1E2350" w14:textId="77777777" w:rsidR="006B0750" w:rsidRDefault="006B0750" w:rsidP="009C42A7">
      <w:pPr>
        <w:autoSpaceDE w:val="0"/>
        <w:autoSpaceDN w:val="0"/>
        <w:adjustRightInd w:val="0"/>
        <w:spacing w:line="260" w:lineRule="atLeast"/>
        <w:jc w:val="both"/>
        <w:rPr>
          <w:rFonts w:cs="Arial"/>
          <w:szCs w:val="20"/>
        </w:rPr>
      </w:pPr>
    </w:p>
    <w:p w14:paraId="7266F89D" w14:textId="77777777" w:rsidR="005D78F0" w:rsidRPr="00C13584" w:rsidRDefault="005D78F0" w:rsidP="009C42A7">
      <w:pPr>
        <w:autoSpaceDE w:val="0"/>
        <w:autoSpaceDN w:val="0"/>
        <w:adjustRightInd w:val="0"/>
        <w:spacing w:line="260" w:lineRule="atLeast"/>
        <w:jc w:val="both"/>
        <w:rPr>
          <w:rFonts w:cs="Arial"/>
          <w:szCs w:val="20"/>
        </w:rPr>
      </w:pPr>
    </w:p>
    <w:p w14:paraId="523D947F" w14:textId="77777777" w:rsidR="005514EE" w:rsidRPr="00C13584" w:rsidRDefault="005514EE" w:rsidP="009C42A7">
      <w:pPr>
        <w:pStyle w:val="pogodbaleni"/>
        <w:numPr>
          <w:ilvl w:val="0"/>
          <w:numId w:val="8"/>
        </w:numPr>
        <w:spacing w:before="0" w:after="0" w:line="260" w:lineRule="atLeast"/>
        <w:ind w:left="360"/>
        <w:rPr>
          <w:rFonts w:cs="Arial"/>
          <w:color w:val="000000"/>
          <w:szCs w:val="20"/>
        </w:rPr>
      </w:pPr>
      <w:bookmarkStart w:id="2" w:name="_Hlk11326003"/>
      <w:r w:rsidRPr="00C13584">
        <w:rPr>
          <w:rFonts w:cs="Arial"/>
          <w:color w:val="000000"/>
          <w:szCs w:val="20"/>
        </w:rPr>
        <w:lastRenderedPageBreak/>
        <w:t>člen</w:t>
      </w:r>
    </w:p>
    <w:bookmarkEnd w:id="2"/>
    <w:p w14:paraId="1F769D36" w14:textId="77777777" w:rsidR="00072506" w:rsidRPr="00C13584" w:rsidRDefault="00072506" w:rsidP="009C42A7">
      <w:pPr>
        <w:suppressAutoHyphens/>
        <w:spacing w:line="260" w:lineRule="atLeast"/>
        <w:jc w:val="both"/>
        <w:rPr>
          <w:rFonts w:cs="Arial"/>
          <w:szCs w:val="20"/>
          <w:lang w:eastAsia="zh-CN"/>
        </w:rPr>
      </w:pPr>
    </w:p>
    <w:p w14:paraId="2935E0C3" w14:textId="2AB04950" w:rsidR="007A6C80" w:rsidRDefault="001B65A1" w:rsidP="009C42A7">
      <w:pPr>
        <w:suppressAutoHyphens/>
        <w:spacing w:line="260" w:lineRule="atLeast"/>
        <w:jc w:val="both"/>
        <w:rPr>
          <w:rFonts w:cs="Arial"/>
          <w:szCs w:val="20"/>
        </w:rPr>
      </w:pPr>
      <w:r w:rsidRPr="00C13584">
        <w:rPr>
          <w:rFonts w:cs="Arial"/>
          <w:szCs w:val="20"/>
          <w:lang w:eastAsia="zh-CN"/>
        </w:rPr>
        <w:t>Predmet</w:t>
      </w:r>
      <w:r w:rsidRPr="00C13584">
        <w:rPr>
          <w:rFonts w:eastAsia="Calibri" w:cs="Arial"/>
          <w:szCs w:val="20"/>
          <w:lang w:eastAsia="zh-CN"/>
        </w:rPr>
        <w:t xml:space="preserve"> </w:t>
      </w:r>
      <w:r w:rsidRPr="00C13584">
        <w:rPr>
          <w:rFonts w:cs="Arial"/>
          <w:szCs w:val="20"/>
          <w:lang w:eastAsia="zh-CN"/>
        </w:rPr>
        <w:t>pogodbe</w:t>
      </w:r>
      <w:r w:rsidRPr="00C13584">
        <w:rPr>
          <w:rFonts w:eastAsia="Calibri" w:cs="Arial"/>
          <w:szCs w:val="20"/>
          <w:lang w:eastAsia="zh-CN"/>
        </w:rPr>
        <w:t xml:space="preserve"> </w:t>
      </w:r>
      <w:r w:rsidRPr="00C13584">
        <w:rPr>
          <w:rFonts w:cs="Arial"/>
          <w:szCs w:val="20"/>
          <w:lang w:eastAsia="zh-CN"/>
        </w:rPr>
        <w:t>je</w:t>
      </w:r>
      <w:r w:rsidR="00595383" w:rsidRPr="00C13584">
        <w:rPr>
          <w:rFonts w:cs="Arial"/>
          <w:szCs w:val="20"/>
          <w:lang w:eastAsia="zh-CN"/>
        </w:rPr>
        <w:t xml:space="preserve"> </w:t>
      </w:r>
      <w:r w:rsidR="004C514B" w:rsidRPr="00C13584">
        <w:rPr>
          <w:rFonts w:cs="Arial"/>
          <w:szCs w:val="20"/>
          <w:lang w:eastAsia="zh-CN"/>
        </w:rPr>
        <w:t>n</w:t>
      </w:r>
      <w:r w:rsidR="004C514B" w:rsidRPr="00C13584">
        <w:rPr>
          <w:rFonts w:cs="Arial"/>
          <w:szCs w:val="20"/>
        </w:rPr>
        <w:t xml:space="preserve">akup </w:t>
      </w:r>
      <w:r w:rsidR="003F556B">
        <w:rPr>
          <w:rFonts w:cs="Arial"/>
          <w:szCs w:val="20"/>
        </w:rPr>
        <w:t xml:space="preserve">in vzdrževanje licenc </w:t>
      </w:r>
      <w:proofErr w:type="spellStart"/>
      <w:r w:rsidR="003F556B">
        <w:rPr>
          <w:rFonts w:cs="Arial"/>
          <w:szCs w:val="20"/>
        </w:rPr>
        <w:t>MicroFocus</w:t>
      </w:r>
      <w:proofErr w:type="spellEnd"/>
      <w:r w:rsidR="00093E7B">
        <w:rPr>
          <w:rFonts w:cs="Arial"/>
          <w:szCs w:val="20"/>
        </w:rPr>
        <w:t xml:space="preserve"> za </w:t>
      </w:r>
      <w:r w:rsidR="003D15E1">
        <w:rPr>
          <w:rFonts w:cs="Arial"/>
          <w:szCs w:val="20"/>
        </w:rPr>
        <w:t>centre za socialno delov v R</w:t>
      </w:r>
      <w:r w:rsidR="002C1635">
        <w:rPr>
          <w:rFonts w:cs="Arial"/>
          <w:szCs w:val="20"/>
        </w:rPr>
        <w:t xml:space="preserve">epubliki </w:t>
      </w:r>
      <w:r w:rsidR="003D15E1">
        <w:rPr>
          <w:rFonts w:cs="Arial"/>
          <w:szCs w:val="20"/>
        </w:rPr>
        <w:t>S</w:t>
      </w:r>
      <w:r w:rsidR="002C1635">
        <w:rPr>
          <w:rFonts w:cs="Arial"/>
          <w:szCs w:val="20"/>
        </w:rPr>
        <w:t>loveniji</w:t>
      </w:r>
      <w:r w:rsidR="003D15E1">
        <w:rPr>
          <w:rFonts w:cs="Arial"/>
          <w:szCs w:val="20"/>
        </w:rPr>
        <w:t xml:space="preserve"> – </w:t>
      </w:r>
      <w:r w:rsidR="00093E7B">
        <w:rPr>
          <w:rFonts w:cs="Arial"/>
          <w:szCs w:val="20"/>
        </w:rPr>
        <w:t>CSD</w:t>
      </w:r>
      <w:r w:rsidR="003D15E1">
        <w:rPr>
          <w:rFonts w:cs="Arial"/>
          <w:szCs w:val="20"/>
        </w:rPr>
        <w:t xml:space="preserve"> (uporabniki)</w:t>
      </w:r>
      <w:r w:rsidR="00F41025">
        <w:rPr>
          <w:rFonts w:cs="Arial"/>
          <w:szCs w:val="20"/>
        </w:rPr>
        <w:t xml:space="preserve"> na način, določen </w:t>
      </w:r>
      <w:r w:rsidR="00AF79AC">
        <w:rPr>
          <w:rFonts w:cs="Arial"/>
          <w:szCs w:val="20"/>
        </w:rPr>
        <w:t xml:space="preserve">s to pogodbo in </w:t>
      </w:r>
      <w:r w:rsidR="00F41025" w:rsidRPr="00AF79AC">
        <w:rPr>
          <w:rFonts w:cs="Arial"/>
          <w:szCs w:val="20"/>
        </w:rPr>
        <w:t xml:space="preserve">v </w:t>
      </w:r>
      <w:r w:rsidR="00AF79AC" w:rsidRPr="00AF79AC">
        <w:rPr>
          <w:rFonts w:cs="Arial"/>
          <w:szCs w:val="20"/>
        </w:rPr>
        <w:t>Tehničnih</w:t>
      </w:r>
      <w:r w:rsidR="00AF79AC">
        <w:rPr>
          <w:rFonts w:cs="Arial"/>
          <w:szCs w:val="20"/>
        </w:rPr>
        <w:t xml:space="preserve"> specifikacijah</w:t>
      </w:r>
      <w:r w:rsidR="002C1635">
        <w:rPr>
          <w:rFonts w:cs="Arial"/>
          <w:szCs w:val="20"/>
        </w:rPr>
        <w:t xml:space="preserve"> (Priloga 1)</w:t>
      </w:r>
      <w:r w:rsidR="007A6C80">
        <w:rPr>
          <w:rFonts w:cs="Arial"/>
          <w:szCs w:val="20"/>
        </w:rPr>
        <w:t>:</w:t>
      </w:r>
    </w:p>
    <w:p w14:paraId="53EAD961" w14:textId="77777777" w:rsidR="005460BF" w:rsidRPr="00FF70DD" w:rsidRDefault="005460BF" w:rsidP="005460BF">
      <w:pPr>
        <w:ind w:left="709"/>
        <w:rPr>
          <w:rFonts w:eastAsiaTheme="minorHAnsi" w:cs="Arial"/>
          <w:szCs w:val="20"/>
        </w:rPr>
      </w:pPr>
    </w:p>
    <w:tbl>
      <w:tblPr>
        <w:tblW w:w="9666" w:type="dxa"/>
        <w:tblInd w:w="-152" w:type="dxa"/>
        <w:tblCellMar>
          <w:left w:w="0" w:type="dxa"/>
          <w:right w:w="0" w:type="dxa"/>
        </w:tblCellMar>
        <w:tblLook w:val="04A0" w:firstRow="1" w:lastRow="0" w:firstColumn="1" w:lastColumn="0" w:noHBand="0" w:noVBand="1"/>
      </w:tblPr>
      <w:tblGrid>
        <w:gridCol w:w="425"/>
        <w:gridCol w:w="5529"/>
        <w:gridCol w:w="2829"/>
        <w:gridCol w:w="883"/>
      </w:tblGrid>
      <w:tr w:rsidR="005460BF" w:rsidRPr="00FF70DD" w14:paraId="302347AB" w14:textId="77777777" w:rsidTr="005460BF">
        <w:tc>
          <w:tcPr>
            <w:tcW w:w="425" w:type="dxa"/>
            <w:tcBorders>
              <w:top w:val="single" w:sz="8" w:space="0" w:color="auto"/>
              <w:left w:val="single" w:sz="8" w:space="0" w:color="auto"/>
              <w:bottom w:val="single" w:sz="8" w:space="0" w:color="auto"/>
              <w:right w:val="single" w:sz="8" w:space="0" w:color="auto"/>
            </w:tcBorders>
          </w:tcPr>
          <w:p w14:paraId="73A2396C" w14:textId="77777777" w:rsidR="005460BF" w:rsidRPr="00FF70DD" w:rsidRDefault="005460BF" w:rsidP="00FA36BB">
            <w:pPr>
              <w:rPr>
                <w:rFonts w:cs="Arial"/>
                <w:szCs w:val="20"/>
              </w:rPr>
            </w:pPr>
          </w:p>
        </w:tc>
        <w:tc>
          <w:tcPr>
            <w:tcW w:w="5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1E69C" w14:textId="77777777" w:rsidR="005460BF" w:rsidRPr="00FF70DD" w:rsidRDefault="005460BF" w:rsidP="00FA36BB">
            <w:pPr>
              <w:rPr>
                <w:rFonts w:cs="Arial"/>
                <w:szCs w:val="20"/>
              </w:rPr>
            </w:pPr>
            <w:r w:rsidRPr="00FF70DD">
              <w:rPr>
                <w:rFonts w:cs="Arial"/>
                <w:szCs w:val="20"/>
              </w:rPr>
              <w:t>Naziv produkta</w:t>
            </w:r>
          </w:p>
        </w:tc>
        <w:tc>
          <w:tcPr>
            <w:tcW w:w="2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78CA9B" w14:textId="77777777" w:rsidR="005460BF" w:rsidRPr="00FF70DD" w:rsidRDefault="005460BF" w:rsidP="00FA36BB">
            <w:pPr>
              <w:rPr>
                <w:rFonts w:cs="Arial"/>
                <w:szCs w:val="20"/>
              </w:rPr>
            </w:pPr>
            <w:r w:rsidRPr="00FF70DD">
              <w:rPr>
                <w:rFonts w:cs="Arial"/>
                <w:szCs w:val="20"/>
              </w:rPr>
              <w:t>Licenca/vzdrževanje za obdobje</w:t>
            </w:r>
          </w:p>
        </w:tc>
        <w:tc>
          <w:tcPr>
            <w:tcW w:w="8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197A4" w14:textId="77777777" w:rsidR="005460BF" w:rsidRPr="00FF70DD" w:rsidRDefault="005460BF" w:rsidP="00FA36BB">
            <w:pPr>
              <w:rPr>
                <w:rFonts w:cs="Arial"/>
                <w:szCs w:val="20"/>
              </w:rPr>
            </w:pPr>
            <w:r w:rsidRPr="00FF70DD">
              <w:rPr>
                <w:rFonts w:cs="Arial"/>
                <w:szCs w:val="20"/>
              </w:rPr>
              <w:t>količina</w:t>
            </w:r>
          </w:p>
        </w:tc>
      </w:tr>
      <w:tr w:rsidR="005460BF" w:rsidRPr="00FF70DD" w14:paraId="20AA025C" w14:textId="77777777" w:rsidTr="005460BF">
        <w:tc>
          <w:tcPr>
            <w:tcW w:w="425" w:type="dxa"/>
            <w:tcBorders>
              <w:top w:val="nil"/>
              <w:left w:val="single" w:sz="8" w:space="0" w:color="auto"/>
              <w:bottom w:val="single" w:sz="8" w:space="0" w:color="auto"/>
              <w:right w:val="single" w:sz="8" w:space="0" w:color="auto"/>
            </w:tcBorders>
            <w:vAlign w:val="center"/>
          </w:tcPr>
          <w:p w14:paraId="548143D6" w14:textId="77777777" w:rsidR="005460BF" w:rsidRPr="007C4CEB" w:rsidRDefault="005460BF" w:rsidP="00FA36BB">
            <w:pPr>
              <w:jc w:val="center"/>
              <w:rPr>
                <w:rFonts w:cs="Arial"/>
                <w:szCs w:val="20"/>
              </w:rPr>
            </w:pPr>
            <w:bookmarkStart w:id="3" w:name="_Hlk183434611"/>
            <w:r>
              <w:rPr>
                <w:rFonts w:cs="Arial"/>
                <w:szCs w:val="20"/>
              </w:rPr>
              <w:t>1</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444FA" w14:textId="77777777" w:rsidR="005460BF" w:rsidRPr="00FF70DD" w:rsidRDefault="005460BF" w:rsidP="00FA36BB">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p>
          <w:p w14:paraId="6AA71BA9" w14:textId="77777777" w:rsidR="005460BF" w:rsidRPr="00FF70DD" w:rsidRDefault="005460BF" w:rsidP="00FA36BB">
            <w:pPr>
              <w:rPr>
                <w:rFonts w:cs="Arial"/>
                <w:szCs w:val="20"/>
                <w:lang w:val="hr-HR"/>
              </w:rPr>
            </w:pPr>
            <w:r>
              <w:rPr>
                <w:rFonts w:cs="Arial"/>
                <w:szCs w:val="20"/>
                <w:lang w:val="hr-HR"/>
              </w:rPr>
              <w:t>(</w:t>
            </w:r>
            <w:r w:rsidRPr="00FF70DD">
              <w:rPr>
                <w:rFonts w:cs="Arial"/>
                <w:szCs w:val="20"/>
                <w:lang w:val="hr-HR"/>
              </w:rPr>
              <w:t>SP-AB526</w:t>
            </w:r>
            <w:r>
              <w:rPr>
                <w:rFonts w:cs="Arial"/>
                <w:szCs w:val="20"/>
                <w:lang w:val="hr-HR"/>
              </w:rPr>
              <w:t>)</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D1184" w14:textId="77777777" w:rsidR="005460BF" w:rsidRPr="00FF70DD" w:rsidRDefault="005460BF" w:rsidP="00FA36BB">
            <w:pPr>
              <w:rPr>
                <w:rFonts w:cs="Arial"/>
                <w:szCs w:val="20"/>
              </w:rPr>
            </w:pPr>
            <w:r w:rsidRPr="00FF70DD">
              <w:rPr>
                <w:rFonts w:cs="Arial"/>
                <w:szCs w:val="20"/>
              </w:rPr>
              <w:t>Licenca + 1 letno vzdrževanje</w:t>
            </w:r>
          </w:p>
          <w:p w14:paraId="66F5B6BD" w14:textId="77777777" w:rsidR="005460BF" w:rsidRPr="00FF70DD" w:rsidRDefault="005460BF" w:rsidP="00FA36BB">
            <w:pPr>
              <w:jc w:val="both"/>
              <w:rPr>
                <w:rFonts w:cs="Arial"/>
                <w:b/>
                <w:bCs/>
                <w:szCs w:val="20"/>
              </w:rPr>
            </w:pPr>
            <w:r w:rsidRPr="00FF70DD">
              <w:rPr>
                <w:rFonts w:cs="Arial"/>
                <w:b/>
                <w:bCs/>
                <w:szCs w:val="20"/>
              </w:rPr>
              <w:t>1.</w:t>
            </w:r>
            <w:r>
              <w:rPr>
                <w:rFonts w:cs="Arial"/>
                <w:b/>
                <w:bCs/>
                <w:szCs w:val="20"/>
              </w:rPr>
              <w:t xml:space="preserve"> </w:t>
            </w:r>
            <w:r w:rsidRPr="00FF70DD">
              <w:rPr>
                <w:rFonts w:cs="Arial"/>
                <w:b/>
                <w:bCs/>
                <w:szCs w:val="20"/>
              </w:rPr>
              <w:t>1. 2025 – 31. 12. 2025</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05CEE" w14:textId="77777777" w:rsidR="005460BF" w:rsidRPr="00FF70DD" w:rsidRDefault="005460BF" w:rsidP="005D78F0">
            <w:pPr>
              <w:jc w:val="right"/>
              <w:rPr>
                <w:rFonts w:cs="Arial"/>
                <w:szCs w:val="20"/>
              </w:rPr>
            </w:pPr>
            <w:r w:rsidRPr="00FF70DD">
              <w:rPr>
                <w:rFonts w:cs="Arial"/>
                <w:szCs w:val="20"/>
              </w:rPr>
              <w:t>300</w:t>
            </w:r>
          </w:p>
        </w:tc>
      </w:tr>
      <w:tr w:rsidR="005460BF" w:rsidRPr="00FF70DD" w14:paraId="1E4A7158" w14:textId="77777777" w:rsidTr="005460BF">
        <w:tc>
          <w:tcPr>
            <w:tcW w:w="425" w:type="dxa"/>
            <w:tcBorders>
              <w:top w:val="nil"/>
              <w:left w:val="single" w:sz="8" w:space="0" w:color="auto"/>
              <w:bottom w:val="single" w:sz="8" w:space="0" w:color="auto"/>
              <w:right w:val="single" w:sz="8" w:space="0" w:color="auto"/>
            </w:tcBorders>
            <w:vAlign w:val="center"/>
          </w:tcPr>
          <w:p w14:paraId="35294C7A" w14:textId="77777777" w:rsidR="005460BF" w:rsidRPr="007C4CEB" w:rsidRDefault="005460BF" w:rsidP="00FA36BB">
            <w:pPr>
              <w:jc w:val="center"/>
              <w:rPr>
                <w:rFonts w:cs="Arial"/>
                <w:szCs w:val="20"/>
              </w:rPr>
            </w:pPr>
            <w:r>
              <w:rPr>
                <w:rFonts w:cs="Arial"/>
                <w:szCs w:val="20"/>
              </w:rPr>
              <w:t>2</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7C1FC" w14:textId="77777777" w:rsidR="005460BF" w:rsidRPr="00FF70DD" w:rsidRDefault="005460BF" w:rsidP="00FA36BB">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r w:rsidRPr="00FF70DD">
              <w:rPr>
                <w:rFonts w:cs="Arial"/>
                <w:szCs w:val="20"/>
                <w:lang w:val="hr-HR"/>
              </w:rPr>
              <w:t xml:space="preserve"> Business </w:t>
            </w:r>
            <w:proofErr w:type="spellStart"/>
            <w:r w:rsidRPr="00FF70DD">
              <w:rPr>
                <w:rFonts w:cs="Arial"/>
                <w:szCs w:val="20"/>
                <w:lang w:val="hr-HR"/>
              </w:rPr>
              <w:t>Support</w:t>
            </w:r>
            <w:proofErr w:type="spellEnd"/>
          </w:p>
          <w:p w14:paraId="038995FA" w14:textId="77777777" w:rsidR="005460BF" w:rsidRPr="00FF70DD" w:rsidRDefault="005460BF" w:rsidP="00FA36BB">
            <w:pPr>
              <w:rPr>
                <w:rFonts w:cs="Arial"/>
                <w:szCs w:val="20"/>
                <w:lang w:val="hr-HR"/>
              </w:rPr>
            </w:pPr>
            <w:r>
              <w:rPr>
                <w:rFonts w:cs="Arial"/>
                <w:szCs w:val="20"/>
                <w:lang w:val="hr-HR"/>
              </w:rPr>
              <w:t>(</w:t>
            </w:r>
            <w:r w:rsidRPr="00FF70DD">
              <w:rPr>
                <w:rFonts w:cs="Arial"/>
                <w:szCs w:val="20"/>
                <w:lang w:val="hr-HR"/>
              </w:rPr>
              <w:t xml:space="preserve">SP-AA001 </w:t>
            </w:r>
            <w:r>
              <w:rPr>
                <w:rFonts w:cs="Arial"/>
                <w:szCs w:val="20"/>
                <w:lang w:val="hr-HR"/>
              </w:rPr>
              <w:t>for</w:t>
            </w:r>
            <w:r w:rsidRPr="00FF70DD">
              <w:rPr>
                <w:rFonts w:cs="Arial"/>
                <w:szCs w:val="20"/>
                <w:lang w:val="hr-HR"/>
              </w:rPr>
              <w:t xml:space="preserve"> SP-AB526</w:t>
            </w:r>
            <w:r>
              <w:rPr>
                <w:rFonts w:cs="Arial"/>
                <w:szCs w:val="20"/>
                <w:lang w:val="hr-HR"/>
              </w:rPr>
              <w:t>)</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B387D" w14:textId="77777777" w:rsidR="005460BF" w:rsidRPr="00FF70DD" w:rsidRDefault="005460BF" w:rsidP="00FA36BB">
            <w:pPr>
              <w:rPr>
                <w:rFonts w:cs="Arial"/>
                <w:szCs w:val="20"/>
              </w:rPr>
            </w:pPr>
            <w:r w:rsidRPr="00FF70DD">
              <w:rPr>
                <w:rFonts w:cs="Arial"/>
                <w:szCs w:val="20"/>
              </w:rPr>
              <w:t>1 letno vzdrževanje</w:t>
            </w:r>
          </w:p>
          <w:p w14:paraId="70C2F4BD" w14:textId="77777777" w:rsidR="005460BF" w:rsidRPr="00FF70DD" w:rsidRDefault="005460BF" w:rsidP="00FA36BB">
            <w:pPr>
              <w:rPr>
                <w:rFonts w:cs="Arial"/>
                <w:szCs w:val="20"/>
              </w:rPr>
            </w:pPr>
            <w:r w:rsidRPr="00FF70DD">
              <w:rPr>
                <w:rFonts w:cs="Arial"/>
                <w:b/>
                <w:bCs/>
                <w:szCs w:val="20"/>
              </w:rPr>
              <w:t>1.</w:t>
            </w:r>
            <w:r>
              <w:rPr>
                <w:rFonts w:cs="Arial"/>
                <w:b/>
                <w:bCs/>
                <w:szCs w:val="20"/>
              </w:rPr>
              <w:t xml:space="preserve"> </w:t>
            </w:r>
            <w:r w:rsidRPr="00FF70DD">
              <w:rPr>
                <w:rFonts w:cs="Arial"/>
                <w:b/>
                <w:bCs/>
                <w:szCs w:val="20"/>
              </w:rPr>
              <w:t>1. 2025 – 31. 12. 2025</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3F4FE" w14:textId="77777777" w:rsidR="005460BF" w:rsidRPr="00FF70DD" w:rsidRDefault="005460BF" w:rsidP="005D78F0">
            <w:pPr>
              <w:jc w:val="right"/>
              <w:rPr>
                <w:rFonts w:cs="Arial"/>
                <w:szCs w:val="20"/>
              </w:rPr>
            </w:pPr>
            <w:r w:rsidRPr="00FF70DD">
              <w:rPr>
                <w:rFonts w:cs="Arial"/>
                <w:szCs w:val="20"/>
              </w:rPr>
              <w:t>1800</w:t>
            </w:r>
          </w:p>
        </w:tc>
      </w:tr>
      <w:tr w:rsidR="004E7207" w:rsidRPr="00FF70DD" w14:paraId="0A46B0B5" w14:textId="77777777" w:rsidTr="005460BF">
        <w:tc>
          <w:tcPr>
            <w:tcW w:w="425" w:type="dxa"/>
            <w:tcBorders>
              <w:top w:val="nil"/>
              <w:left w:val="single" w:sz="8" w:space="0" w:color="auto"/>
              <w:bottom w:val="single" w:sz="8" w:space="0" w:color="auto"/>
              <w:right w:val="single" w:sz="8" w:space="0" w:color="auto"/>
            </w:tcBorders>
            <w:vAlign w:val="center"/>
          </w:tcPr>
          <w:p w14:paraId="05F4B606" w14:textId="24012E19" w:rsidR="004E7207" w:rsidRDefault="004E7207" w:rsidP="004E7207">
            <w:pPr>
              <w:jc w:val="center"/>
              <w:rPr>
                <w:rFonts w:cs="Arial"/>
                <w:szCs w:val="20"/>
              </w:rPr>
            </w:pPr>
            <w:r>
              <w:rPr>
                <w:rFonts w:cs="Arial"/>
                <w:szCs w:val="20"/>
              </w:rPr>
              <w:t>3</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36000E" w14:textId="77777777" w:rsidR="004E7207" w:rsidRPr="00FF70DD" w:rsidRDefault="004E7207" w:rsidP="004E7207">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r w:rsidRPr="00FF70DD">
              <w:rPr>
                <w:rFonts w:cs="Arial"/>
                <w:szCs w:val="20"/>
                <w:lang w:val="hr-HR"/>
              </w:rPr>
              <w:t xml:space="preserve"> Business </w:t>
            </w:r>
            <w:proofErr w:type="spellStart"/>
            <w:r w:rsidRPr="00FF70DD">
              <w:rPr>
                <w:rFonts w:cs="Arial"/>
                <w:szCs w:val="20"/>
                <w:lang w:val="hr-HR"/>
              </w:rPr>
              <w:t>Support</w:t>
            </w:r>
            <w:proofErr w:type="spellEnd"/>
          </w:p>
          <w:p w14:paraId="17F7C30C" w14:textId="12ACF1E1" w:rsidR="004E7207" w:rsidRPr="00FF70DD" w:rsidRDefault="004E7207" w:rsidP="004E7207">
            <w:pPr>
              <w:rPr>
                <w:rFonts w:cs="Arial"/>
                <w:szCs w:val="20"/>
              </w:rPr>
            </w:pPr>
            <w:r>
              <w:rPr>
                <w:rFonts w:cs="Arial"/>
                <w:szCs w:val="20"/>
                <w:lang w:val="hr-HR"/>
              </w:rPr>
              <w:t>(</w:t>
            </w:r>
            <w:r w:rsidRPr="00FF70DD">
              <w:rPr>
                <w:rFonts w:cs="Arial"/>
                <w:szCs w:val="20"/>
                <w:lang w:val="hr-HR"/>
              </w:rPr>
              <w:t xml:space="preserve">SP-AA001 </w:t>
            </w:r>
            <w:r>
              <w:rPr>
                <w:rFonts w:cs="Arial"/>
                <w:szCs w:val="20"/>
                <w:lang w:val="hr-HR"/>
              </w:rPr>
              <w:t>for</w:t>
            </w:r>
            <w:r w:rsidRPr="00FF70DD">
              <w:rPr>
                <w:rFonts w:cs="Arial"/>
                <w:szCs w:val="20"/>
                <w:lang w:val="hr-HR"/>
              </w:rPr>
              <w:t xml:space="preserve"> SP-AB526</w:t>
            </w:r>
            <w:r>
              <w:rPr>
                <w:rFonts w:cs="Arial"/>
                <w:szCs w:val="20"/>
                <w:lang w:val="hr-HR"/>
              </w:rPr>
              <w:t>)</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80195" w14:textId="73AD5F99" w:rsidR="004E7207" w:rsidRPr="00FF70DD" w:rsidRDefault="004E7207" w:rsidP="004E7207">
            <w:pPr>
              <w:rPr>
                <w:rFonts w:cs="Arial"/>
                <w:szCs w:val="20"/>
              </w:rPr>
            </w:pPr>
            <w:r>
              <w:rPr>
                <w:rFonts w:cs="Arial"/>
                <w:szCs w:val="20"/>
              </w:rPr>
              <w:t>2</w:t>
            </w:r>
            <w:r w:rsidRPr="00FF70DD">
              <w:rPr>
                <w:rFonts w:cs="Arial"/>
                <w:szCs w:val="20"/>
              </w:rPr>
              <w:t xml:space="preserve"> letno vzdrževanje</w:t>
            </w:r>
          </w:p>
          <w:p w14:paraId="1702660C" w14:textId="7B7957B9" w:rsidR="004E7207" w:rsidRPr="00FF70DD" w:rsidRDefault="004E7207" w:rsidP="004E7207">
            <w:pPr>
              <w:rPr>
                <w:rFonts w:cs="Arial"/>
                <w:szCs w:val="20"/>
              </w:rPr>
            </w:pPr>
            <w:r w:rsidRPr="00FF70DD">
              <w:rPr>
                <w:rFonts w:cs="Arial"/>
                <w:b/>
                <w:bCs/>
                <w:szCs w:val="20"/>
              </w:rPr>
              <w:t>1.</w:t>
            </w:r>
            <w:r>
              <w:rPr>
                <w:rFonts w:cs="Arial"/>
                <w:b/>
                <w:bCs/>
                <w:szCs w:val="20"/>
              </w:rPr>
              <w:t xml:space="preserve"> </w:t>
            </w:r>
            <w:r w:rsidRPr="00FF70DD">
              <w:rPr>
                <w:rFonts w:cs="Arial"/>
                <w:b/>
                <w:bCs/>
                <w:szCs w:val="20"/>
              </w:rPr>
              <w:t>1. 202</w:t>
            </w:r>
            <w:r>
              <w:rPr>
                <w:rFonts w:cs="Arial"/>
                <w:b/>
                <w:bCs/>
                <w:szCs w:val="20"/>
              </w:rPr>
              <w:t>6</w:t>
            </w:r>
            <w:r w:rsidRPr="00FF70DD">
              <w:rPr>
                <w:rFonts w:cs="Arial"/>
                <w:b/>
                <w:bCs/>
                <w:szCs w:val="20"/>
              </w:rPr>
              <w:t xml:space="preserve"> – 31. 12. 202</w:t>
            </w:r>
            <w:r>
              <w:rPr>
                <w:rFonts w:cs="Arial"/>
                <w:b/>
                <w:bCs/>
                <w:szCs w:val="20"/>
              </w:rPr>
              <w:t>7</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1A729" w14:textId="6F644281" w:rsidR="004E7207" w:rsidRPr="00FF70DD" w:rsidRDefault="004E7207" w:rsidP="005D78F0">
            <w:pPr>
              <w:jc w:val="right"/>
              <w:rPr>
                <w:rFonts w:cs="Arial"/>
                <w:szCs w:val="20"/>
              </w:rPr>
            </w:pPr>
            <w:r>
              <w:rPr>
                <w:rFonts w:cs="Arial"/>
                <w:szCs w:val="20"/>
              </w:rPr>
              <w:t>21</w:t>
            </w:r>
            <w:r w:rsidRPr="00FF70DD">
              <w:rPr>
                <w:rFonts w:cs="Arial"/>
                <w:szCs w:val="20"/>
              </w:rPr>
              <w:t>00</w:t>
            </w:r>
          </w:p>
        </w:tc>
      </w:tr>
      <w:tr w:rsidR="004E7207" w:rsidRPr="00FF70DD" w14:paraId="5C7559CA" w14:textId="77777777" w:rsidTr="005460BF">
        <w:tc>
          <w:tcPr>
            <w:tcW w:w="425" w:type="dxa"/>
            <w:tcBorders>
              <w:top w:val="nil"/>
              <w:left w:val="single" w:sz="8" w:space="0" w:color="auto"/>
              <w:bottom w:val="single" w:sz="8" w:space="0" w:color="auto"/>
              <w:right w:val="single" w:sz="8" w:space="0" w:color="auto"/>
            </w:tcBorders>
            <w:vAlign w:val="center"/>
          </w:tcPr>
          <w:p w14:paraId="28EAF1DF" w14:textId="4C9C51F6" w:rsidR="004E7207" w:rsidRPr="007C4CEB" w:rsidRDefault="004E7207" w:rsidP="004E7207">
            <w:pPr>
              <w:jc w:val="center"/>
              <w:rPr>
                <w:rFonts w:cs="Arial"/>
                <w:szCs w:val="20"/>
                <w:lang w:val="hr-HR"/>
              </w:rPr>
            </w:pPr>
            <w:r>
              <w:rPr>
                <w:rFonts w:cs="Arial"/>
                <w:szCs w:val="20"/>
                <w:lang w:val="hr-HR"/>
              </w:rPr>
              <w:t>4</w:t>
            </w:r>
          </w:p>
        </w:tc>
        <w:tc>
          <w:tcPr>
            <w:tcW w:w="5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DCBA1" w14:textId="77777777" w:rsidR="004E7207" w:rsidRPr="00FF70DD" w:rsidRDefault="004E7207" w:rsidP="004E7207">
            <w:pPr>
              <w:rPr>
                <w:rFonts w:cs="Arial"/>
                <w:szCs w:val="20"/>
                <w:lang w:val="hr-HR"/>
              </w:rPr>
            </w:pPr>
            <w:proofErr w:type="spellStart"/>
            <w:r w:rsidRPr="00FF70DD">
              <w:rPr>
                <w:rFonts w:cs="Arial"/>
                <w:szCs w:val="20"/>
                <w:lang w:val="hr-HR"/>
              </w:rPr>
              <w:t>ZENworks</w:t>
            </w:r>
            <w:proofErr w:type="spellEnd"/>
            <w:r w:rsidRPr="00FF70DD">
              <w:rPr>
                <w:rFonts w:cs="Arial"/>
                <w:szCs w:val="20"/>
                <w:lang w:val="hr-HR"/>
              </w:rPr>
              <w:t xml:space="preserve"> </w:t>
            </w:r>
            <w:proofErr w:type="spellStart"/>
            <w:r w:rsidRPr="00FF70DD">
              <w:rPr>
                <w:rFonts w:cs="Arial"/>
                <w:szCs w:val="20"/>
                <w:lang w:val="hr-HR"/>
              </w:rPr>
              <w:t>Patch</w:t>
            </w:r>
            <w:proofErr w:type="spellEnd"/>
            <w:r w:rsidRPr="00FF70DD">
              <w:rPr>
                <w:rFonts w:cs="Arial"/>
                <w:szCs w:val="20"/>
                <w:lang w:val="hr-HR"/>
              </w:rPr>
              <w:t xml:space="preserve"> Management per </w:t>
            </w:r>
            <w:proofErr w:type="spellStart"/>
            <w:r w:rsidRPr="00FF70DD">
              <w:rPr>
                <w:rFonts w:cs="Arial"/>
                <w:szCs w:val="20"/>
                <w:lang w:val="hr-HR"/>
              </w:rPr>
              <w:t>Device</w:t>
            </w:r>
            <w:proofErr w:type="spellEnd"/>
            <w:r w:rsidRPr="00FF70DD">
              <w:rPr>
                <w:rFonts w:cs="Arial"/>
                <w:szCs w:val="20"/>
                <w:lang w:val="hr-HR"/>
              </w:rPr>
              <w:t xml:space="preserve"> Sub SW E-LTU</w:t>
            </w:r>
          </w:p>
          <w:p w14:paraId="3B89D49A" w14:textId="77777777" w:rsidR="004E7207" w:rsidRPr="00FF70DD" w:rsidRDefault="004E7207" w:rsidP="004E7207">
            <w:pPr>
              <w:rPr>
                <w:rFonts w:cs="Arial"/>
                <w:szCs w:val="20"/>
                <w:lang w:val="hr-HR"/>
              </w:rPr>
            </w:pPr>
            <w:r>
              <w:rPr>
                <w:rFonts w:cs="Arial"/>
                <w:szCs w:val="20"/>
                <w:lang w:val="hr-HR"/>
              </w:rPr>
              <w:t>(</w:t>
            </w:r>
            <w:r w:rsidRPr="00FF70DD">
              <w:rPr>
                <w:rFonts w:cs="Arial"/>
                <w:szCs w:val="20"/>
              </w:rPr>
              <w:t>SB-AA612</w:t>
            </w:r>
            <w:r>
              <w:rPr>
                <w:rFonts w:cs="Arial"/>
                <w:szCs w:val="20"/>
              </w:rPr>
              <w:t>)</w:t>
            </w:r>
            <w:r w:rsidRPr="00FF70DD">
              <w:rPr>
                <w:rFonts w:cs="Arial"/>
                <w:szCs w:val="20"/>
              </w:rPr>
              <w:t xml:space="preserve"> </w:t>
            </w:r>
          </w:p>
        </w:tc>
        <w:tc>
          <w:tcPr>
            <w:tcW w:w="2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4A406" w14:textId="43F406F4" w:rsidR="004E7207" w:rsidRPr="00FF70DD" w:rsidRDefault="004E7207" w:rsidP="004E7207">
            <w:pPr>
              <w:rPr>
                <w:rFonts w:cs="Arial"/>
                <w:b/>
                <w:bCs/>
                <w:szCs w:val="20"/>
              </w:rPr>
            </w:pPr>
            <w:r w:rsidRPr="00FF70DD">
              <w:rPr>
                <w:rFonts w:cs="Arial"/>
                <w:b/>
                <w:bCs/>
                <w:szCs w:val="20"/>
              </w:rPr>
              <w:t>1.</w:t>
            </w:r>
            <w:r>
              <w:rPr>
                <w:rFonts w:cs="Arial"/>
                <w:b/>
                <w:bCs/>
                <w:szCs w:val="20"/>
              </w:rPr>
              <w:t xml:space="preserve"> </w:t>
            </w:r>
            <w:r w:rsidRPr="00FF70DD">
              <w:rPr>
                <w:rFonts w:cs="Arial"/>
                <w:b/>
                <w:bCs/>
                <w:szCs w:val="20"/>
              </w:rPr>
              <w:t>1. 2025 – 31. 12. 202</w:t>
            </w:r>
            <w:r>
              <w:rPr>
                <w:rFonts w:cs="Arial"/>
                <w:b/>
                <w:bCs/>
                <w:szCs w:val="20"/>
              </w:rPr>
              <w:t>7</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7A297" w14:textId="159F7413" w:rsidR="004E7207" w:rsidRPr="00FF70DD" w:rsidRDefault="004E7207" w:rsidP="005D78F0">
            <w:pPr>
              <w:jc w:val="right"/>
              <w:rPr>
                <w:rFonts w:cs="Arial"/>
                <w:szCs w:val="20"/>
              </w:rPr>
            </w:pPr>
            <w:r w:rsidRPr="00FF70DD">
              <w:rPr>
                <w:rFonts w:cs="Arial"/>
                <w:szCs w:val="20"/>
              </w:rPr>
              <w:t>2100 </w:t>
            </w:r>
          </w:p>
        </w:tc>
      </w:tr>
    </w:tbl>
    <w:bookmarkEnd w:id="3"/>
    <w:p w14:paraId="1D02798B" w14:textId="77777777" w:rsidR="005460BF" w:rsidRPr="00FF70DD" w:rsidRDefault="005460BF" w:rsidP="005460BF">
      <w:pPr>
        <w:rPr>
          <w:rFonts w:eastAsiaTheme="minorHAnsi" w:cs="Arial"/>
          <w:szCs w:val="20"/>
        </w:rPr>
      </w:pPr>
      <w:r w:rsidRPr="00FF70DD">
        <w:rPr>
          <w:rFonts w:cs="Arial"/>
          <w:szCs w:val="20"/>
        </w:rPr>
        <w:t> </w:t>
      </w:r>
    </w:p>
    <w:p w14:paraId="06580F3C" w14:textId="77777777" w:rsidR="005460BF" w:rsidRDefault="005460BF" w:rsidP="00E810C2">
      <w:pPr>
        <w:spacing w:line="240" w:lineRule="auto"/>
        <w:jc w:val="both"/>
        <w:rPr>
          <w:rFonts w:cs="Arial"/>
          <w:szCs w:val="20"/>
        </w:rPr>
      </w:pPr>
    </w:p>
    <w:p w14:paraId="7A7E9021" w14:textId="0596D438" w:rsidR="00E810C2" w:rsidRPr="00302810" w:rsidRDefault="00E810C2" w:rsidP="00E810C2">
      <w:pPr>
        <w:spacing w:line="240" w:lineRule="auto"/>
        <w:jc w:val="both"/>
        <w:rPr>
          <w:rFonts w:cs="Arial"/>
          <w:szCs w:val="20"/>
        </w:rPr>
      </w:pPr>
      <w:r>
        <w:rPr>
          <w:rFonts w:cs="Arial"/>
          <w:szCs w:val="20"/>
        </w:rPr>
        <w:t>V okviru vzdrževanja licenc</w:t>
      </w:r>
      <w:r w:rsidRPr="00302810">
        <w:rPr>
          <w:rFonts w:cs="Arial"/>
          <w:szCs w:val="20"/>
        </w:rPr>
        <w:t xml:space="preserve"> mora dobavitelj naročniku v času trajanja pogodbe zagotoviti:</w:t>
      </w:r>
    </w:p>
    <w:p w14:paraId="646C405A" w14:textId="77777777" w:rsidR="00E810C2" w:rsidRPr="00302810" w:rsidRDefault="00E810C2" w:rsidP="00A94D4A">
      <w:pPr>
        <w:pStyle w:val="western"/>
        <w:numPr>
          <w:ilvl w:val="0"/>
          <w:numId w:val="27"/>
        </w:numPr>
        <w:spacing w:before="0" w:beforeAutospacing="0" w:after="0"/>
        <w:jc w:val="both"/>
        <w:rPr>
          <w:rFonts w:ascii="Arial" w:hAnsi="Arial" w:cs="Arial"/>
          <w:color w:val="auto"/>
          <w:lang w:eastAsia="en-US"/>
        </w:rPr>
      </w:pPr>
      <w:r w:rsidRPr="00302810">
        <w:rPr>
          <w:rFonts w:ascii="Arial" w:hAnsi="Arial" w:cs="Arial"/>
          <w:color w:val="auto"/>
          <w:lang w:eastAsia="en-US"/>
        </w:rPr>
        <w:t>nove verzije (posodobitve) licenčnih programskih produktov, ki morajo biti naročniku razpoložljive od trenutka objave do konca trajanja veljavnosti pogodbe,</w:t>
      </w:r>
    </w:p>
    <w:p w14:paraId="27EDB6C1" w14:textId="77777777" w:rsidR="00E810C2" w:rsidRPr="00302810" w:rsidRDefault="00E810C2" w:rsidP="00A94D4A">
      <w:pPr>
        <w:pStyle w:val="western"/>
        <w:numPr>
          <w:ilvl w:val="0"/>
          <w:numId w:val="27"/>
        </w:numPr>
        <w:spacing w:before="0" w:beforeAutospacing="0" w:after="0"/>
        <w:jc w:val="both"/>
        <w:rPr>
          <w:rFonts w:ascii="Arial" w:hAnsi="Arial" w:cs="Arial"/>
          <w:color w:val="auto"/>
          <w:lang w:eastAsia="en-US"/>
        </w:rPr>
      </w:pPr>
      <w:r w:rsidRPr="00302810">
        <w:rPr>
          <w:rFonts w:ascii="Arial" w:hAnsi="Arial" w:cs="Arial"/>
          <w:color w:val="auto"/>
          <w:lang w:eastAsia="en-US"/>
        </w:rPr>
        <w:t>popravke licenčnih programskih produktov,</w:t>
      </w:r>
    </w:p>
    <w:p w14:paraId="10CF445E" w14:textId="73A600FF" w:rsidR="00E810C2" w:rsidRPr="00302810" w:rsidRDefault="00E810C2" w:rsidP="00A94D4A">
      <w:pPr>
        <w:pStyle w:val="western"/>
        <w:numPr>
          <w:ilvl w:val="0"/>
          <w:numId w:val="27"/>
        </w:numPr>
        <w:spacing w:before="0" w:beforeAutospacing="0" w:after="0"/>
        <w:jc w:val="both"/>
        <w:rPr>
          <w:rFonts w:cs="Arial"/>
        </w:rPr>
      </w:pPr>
      <w:r w:rsidRPr="00302810">
        <w:rPr>
          <w:rFonts w:ascii="Arial" w:hAnsi="Arial" w:cs="Arial"/>
          <w:color w:val="auto"/>
          <w:lang w:eastAsia="en-US"/>
        </w:rPr>
        <w:t>varnostne popravke licenčnih programskih produktov.</w:t>
      </w:r>
    </w:p>
    <w:p w14:paraId="2479E8A0" w14:textId="4FCE520F" w:rsidR="00FE0E64" w:rsidRPr="00C13584" w:rsidRDefault="00AF79AC" w:rsidP="009C42A7">
      <w:pPr>
        <w:suppressAutoHyphens/>
        <w:spacing w:line="260" w:lineRule="atLeast"/>
        <w:jc w:val="both"/>
        <w:rPr>
          <w:rFonts w:cs="Arial"/>
          <w:szCs w:val="20"/>
        </w:rPr>
      </w:pPr>
      <w:r>
        <w:rPr>
          <w:rFonts w:cs="Arial"/>
          <w:szCs w:val="20"/>
        </w:rPr>
        <w:t xml:space="preserve"> </w:t>
      </w:r>
    </w:p>
    <w:p w14:paraId="31B6F7B4" w14:textId="77777777" w:rsidR="00072506" w:rsidRPr="00C13584" w:rsidRDefault="00072506" w:rsidP="009C42A7">
      <w:pPr>
        <w:suppressAutoHyphens/>
        <w:spacing w:line="260" w:lineRule="atLeast"/>
        <w:jc w:val="both"/>
        <w:rPr>
          <w:rFonts w:cs="Arial"/>
          <w:szCs w:val="20"/>
        </w:rPr>
      </w:pPr>
    </w:p>
    <w:p w14:paraId="45F0F57B" w14:textId="77777777" w:rsidR="00DD4422" w:rsidRPr="00C13584" w:rsidRDefault="00DD4422" w:rsidP="00DD4422">
      <w:pPr>
        <w:autoSpaceDE w:val="0"/>
        <w:autoSpaceDN w:val="0"/>
        <w:adjustRightInd w:val="0"/>
        <w:spacing w:line="240" w:lineRule="auto"/>
        <w:rPr>
          <w:rFonts w:ascii="Helvetica" w:hAnsi="Helvetica" w:cs="Helvetica"/>
          <w:szCs w:val="20"/>
          <w:lang w:eastAsia="sl-SI"/>
        </w:rPr>
      </w:pPr>
    </w:p>
    <w:p w14:paraId="2D1AD054" w14:textId="77777777" w:rsidR="003F556B" w:rsidRPr="00A32EE7" w:rsidRDefault="003F556B"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78B6E800" w14:textId="77777777" w:rsidR="003F556B" w:rsidRPr="00A32EE7" w:rsidRDefault="003F556B" w:rsidP="003F556B">
      <w:pPr>
        <w:ind w:left="360"/>
        <w:jc w:val="center"/>
        <w:rPr>
          <w:rFonts w:cs="Arial"/>
        </w:rPr>
      </w:pPr>
    </w:p>
    <w:p w14:paraId="1BEF3EC4" w14:textId="77777777" w:rsidR="003F556B" w:rsidRPr="00A32EE7" w:rsidRDefault="003F556B" w:rsidP="003F556B">
      <w:pPr>
        <w:pStyle w:val="Telobesedila3"/>
        <w:jc w:val="both"/>
        <w:rPr>
          <w:rFonts w:cs="Arial"/>
          <w:b/>
          <w:sz w:val="20"/>
        </w:rPr>
      </w:pPr>
      <w:r w:rsidRPr="00A32EE7">
        <w:rPr>
          <w:rFonts w:cs="Arial"/>
          <w:sz w:val="20"/>
        </w:rPr>
        <w:t>Za opravljanje storitev po tej pogodbi je naročnik dolžan:</w:t>
      </w:r>
    </w:p>
    <w:p w14:paraId="444794EF" w14:textId="77777777" w:rsidR="003F556B" w:rsidRPr="00A32EE7" w:rsidRDefault="003F556B" w:rsidP="003F556B">
      <w:pPr>
        <w:numPr>
          <w:ilvl w:val="0"/>
          <w:numId w:val="23"/>
        </w:numPr>
        <w:spacing w:line="240" w:lineRule="auto"/>
        <w:jc w:val="both"/>
        <w:rPr>
          <w:rFonts w:cs="Arial"/>
        </w:rPr>
      </w:pPr>
      <w:r w:rsidRPr="00A32EE7">
        <w:rPr>
          <w:rFonts w:cs="Arial"/>
        </w:rPr>
        <w:t>na upravičeno zahtevo dobavitelja omogočiti sodelovanje kontaktne osebe in drugega naročnikovega osebja,</w:t>
      </w:r>
    </w:p>
    <w:p w14:paraId="0929635A" w14:textId="77777777" w:rsidR="003F556B" w:rsidRPr="00A32EE7" w:rsidRDefault="003F556B" w:rsidP="003F556B">
      <w:pPr>
        <w:numPr>
          <w:ilvl w:val="0"/>
          <w:numId w:val="23"/>
        </w:numPr>
        <w:spacing w:line="240" w:lineRule="auto"/>
        <w:jc w:val="both"/>
        <w:rPr>
          <w:rFonts w:cs="Arial"/>
        </w:rPr>
      </w:pPr>
      <w:r w:rsidRPr="00A32EE7">
        <w:rPr>
          <w:rFonts w:cs="Arial"/>
        </w:rPr>
        <w:t>na upravičeno zahtevo dobavitelja v času posega v sistem zagotoviti prisotnost administratorja naročnikovega računalniškega sistema,</w:t>
      </w:r>
    </w:p>
    <w:p w14:paraId="13D534F6" w14:textId="6ABC28BD" w:rsidR="003F556B" w:rsidRPr="00A32EE7" w:rsidRDefault="003F556B" w:rsidP="003F556B">
      <w:pPr>
        <w:numPr>
          <w:ilvl w:val="0"/>
          <w:numId w:val="23"/>
        </w:numPr>
        <w:spacing w:line="240" w:lineRule="auto"/>
        <w:jc w:val="both"/>
        <w:rPr>
          <w:rFonts w:cs="Arial"/>
        </w:rPr>
      </w:pPr>
      <w:r w:rsidRPr="00A32EE7">
        <w:rPr>
          <w:rFonts w:cs="Arial"/>
        </w:rPr>
        <w:t>na upravičeno zahtevo dobavitelja poskrbeti za koordinacijo del s</w:t>
      </w:r>
      <w:r>
        <w:rPr>
          <w:rFonts w:cs="Arial"/>
        </w:rPr>
        <w:t xml:space="preserve"> pravnimi osebami, s katerimi ima naročnik sklenjene pogodbe v povezavi s predmetom te pogodbe</w:t>
      </w:r>
      <w:r w:rsidR="0004414D">
        <w:rPr>
          <w:rFonts w:cs="Arial"/>
        </w:rPr>
        <w:t>,</w:t>
      </w:r>
    </w:p>
    <w:p w14:paraId="755D7CDB" w14:textId="77777777" w:rsidR="003F556B" w:rsidRPr="00A32EE7" w:rsidRDefault="003F556B" w:rsidP="003F556B">
      <w:pPr>
        <w:numPr>
          <w:ilvl w:val="0"/>
          <w:numId w:val="23"/>
        </w:numPr>
        <w:spacing w:line="240" w:lineRule="auto"/>
        <w:jc w:val="both"/>
        <w:rPr>
          <w:rFonts w:cs="Arial"/>
        </w:rPr>
      </w:pPr>
      <w:r w:rsidRPr="00A32EE7">
        <w:rPr>
          <w:rFonts w:cs="Arial"/>
        </w:rPr>
        <w:t>izvajati aktivnosti odprave napak v sodelovanju z dobaviteljem.</w:t>
      </w:r>
    </w:p>
    <w:p w14:paraId="1E8BE64E" w14:textId="77777777" w:rsidR="003F556B" w:rsidRPr="00A32EE7" w:rsidRDefault="003F556B" w:rsidP="003F556B">
      <w:pPr>
        <w:pStyle w:val="Telobesedila3"/>
        <w:jc w:val="both"/>
        <w:rPr>
          <w:rFonts w:cs="Arial"/>
          <w:b/>
          <w:sz w:val="20"/>
        </w:rPr>
      </w:pPr>
    </w:p>
    <w:p w14:paraId="780F04D7" w14:textId="77777777" w:rsidR="003F556B" w:rsidRPr="00A32EE7" w:rsidRDefault="003F556B" w:rsidP="009120F8">
      <w:pPr>
        <w:pStyle w:val="pogodbaleni"/>
        <w:numPr>
          <w:ilvl w:val="0"/>
          <w:numId w:val="8"/>
        </w:numPr>
        <w:spacing w:before="0" w:after="0" w:line="260" w:lineRule="atLeast"/>
        <w:ind w:left="360"/>
        <w:rPr>
          <w:rFonts w:cs="Arial"/>
          <w:b/>
        </w:rPr>
      </w:pPr>
      <w:r w:rsidRPr="009120F8">
        <w:rPr>
          <w:rFonts w:cs="Arial"/>
          <w:color w:val="000000"/>
          <w:szCs w:val="20"/>
        </w:rPr>
        <w:t>člen</w:t>
      </w:r>
    </w:p>
    <w:p w14:paraId="7339A962" w14:textId="77777777" w:rsidR="003F556B" w:rsidRPr="00A32EE7" w:rsidRDefault="003F556B" w:rsidP="003F556B">
      <w:pPr>
        <w:pStyle w:val="Telobesedila3"/>
        <w:ind w:left="360"/>
        <w:jc w:val="both"/>
        <w:rPr>
          <w:rFonts w:cs="Arial"/>
          <w:b/>
          <w:sz w:val="20"/>
        </w:rPr>
      </w:pPr>
    </w:p>
    <w:p w14:paraId="0624096B" w14:textId="77777777" w:rsidR="003F556B" w:rsidRPr="00A32EE7" w:rsidRDefault="003F556B" w:rsidP="003F556B">
      <w:pPr>
        <w:pStyle w:val="Telobesedila3"/>
        <w:jc w:val="both"/>
        <w:rPr>
          <w:rFonts w:cs="Arial"/>
          <w:b/>
          <w:sz w:val="20"/>
        </w:rPr>
      </w:pPr>
      <w:r w:rsidRPr="00A32EE7">
        <w:rPr>
          <w:rFonts w:cs="Arial"/>
          <w:sz w:val="20"/>
        </w:rPr>
        <w:t>Za opravljanje storitev po tej pogodbi je dobavitelj dolžan:</w:t>
      </w:r>
    </w:p>
    <w:p w14:paraId="2F8A083E" w14:textId="77777777" w:rsidR="003F556B" w:rsidRPr="00A32EE7" w:rsidRDefault="003F556B" w:rsidP="003F556B">
      <w:pPr>
        <w:numPr>
          <w:ilvl w:val="0"/>
          <w:numId w:val="23"/>
        </w:numPr>
        <w:spacing w:line="240" w:lineRule="auto"/>
        <w:jc w:val="both"/>
        <w:rPr>
          <w:rFonts w:cs="Arial"/>
        </w:rPr>
      </w:pPr>
      <w:r w:rsidRPr="00A32EE7">
        <w:rPr>
          <w:rFonts w:cs="Arial"/>
        </w:rPr>
        <w:t>svoje pogodbene obveznosti opravljati strokovno, brezhibno in kvalitetno ter na najracionalnejši način v okviru naročnikovih specifikacij,</w:t>
      </w:r>
    </w:p>
    <w:p w14:paraId="5D6AF91B" w14:textId="4DFA7A03" w:rsidR="003F556B" w:rsidRPr="00A32EE7" w:rsidRDefault="003F556B" w:rsidP="003F556B">
      <w:pPr>
        <w:numPr>
          <w:ilvl w:val="0"/>
          <w:numId w:val="23"/>
        </w:numPr>
        <w:spacing w:line="240" w:lineRule="auto"/>
        <w:jc w:val="both"/>
        <w:rPr>
          <w:rFonts w:cs="Arial"/>
        </w:rPr>
      </w:pPr>
      <w:r w:rsidRPr="00A32EE7">
        <w:rPr>
          <w:rFonts w:cs="Arial"/>
        </w:rPr>
        <w:t>izvajati svoje pogodbene obveznosti v dogovorjenih rokih</w:t>
      </w:r>
      <w:r w:rsidR="0004414D">
        <w:rPr>
          <w:rFonts w:cs="Arial"/>
        </w:rPr>
        <w:t>,</w:t>
      </w:r>
    </w:p>
    <w:p w14:paraId="6BE35EB1" w14:textId="77777777" w:rsidR="003F556B" w:rsidRDefault="003F556B" w:rsidP="003F556B">
      <w:pPr>
        <w:numPr>
          <w:ilvl w:val="0"/>
          <w:numId w:val="23"/>
        </w:numPr>
        <w:spacing w:line="240" w:lineRule="auto"/>
        <w:jc w:val="both"/>
        <w:rPr>
          <w:rFonts w:cs="Arial"/>
        </w:rPr>
      </w:pPr>
      <w:r w:rsidRPr="00A32EE7">
        <w:rPr>
          <w:rFonts w:cs="Arial"/>
        </w:rPr>
        <w:t>upoštevati zakonske določbe in veljavna naročnikova pravila za varovanje in zaščito, s katerimi se je dolžan seznaniti ob podpisu pogodbe.</w:t>
      </w:r>
    </w:p>
    <w:p w14:paraId="50E7C0AB" w14:textId="77777777" w:rsidR="00A94D4A" w:rsidRDefault="00A94D4A" w:rsidP="00A94D4A">
      <w:pPr>
        <w:spacing w:line="240" w:lineRule="auto"/>
        <w:jc w:val="both"/>
        <w:rPr>
          <w:rFonts w:cs="Arial"/>
        </w:rPr>
      </w:pPr>
    </w:p>
    <w:p w14:paraId="0B4AB5E4" w14:textId="77777777" w:rsidR="00A94D4A" w:rsidRPr="00A32EE7" w:rsidRDefault="00A94D4A" w:rsidP="00A94D4A">
      <w:pPr>
        <w:spacing w:line="240" w:lineRule="auto"/>
        <w:jc w:val="both"/>
        <w:rPr>
          <w:rFonts w:cs="Arial"/>
        </w:rPr>
      </w:pPr>
    </w:p>
    <w:p w14:paraId="07F79D4F" w14:textId="77777777" w:rsidR="003F556B" w:rsidRPr="009120F8" w:rsidRDefault="003F556B"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415A9BCB" w14:textId="77777777" w:rsidR="003F556B" w:rsidRPr="00A32EE7" w:rsidRDefault="003F556B" w:rsidP="003F556B">
      <w:pPr>
        <w:pStyle w:val="Telobesedila3"/>
        <w:rPr>
          <w:rFonts w:cs="Arial"/>
          <w:b/>
          <w:sz w:val="20"/>
        </w:rPr>
      </w:pPr>
    </w:p>
    <w:p w14:paraId="4C178826" w14:textId="77777777" w:rsidR="003F556B" w:rsidRPr="00A32EE7" w:rsidRDefault="003F556B" w:rsidP="003F556B">
      <w:pPr>
        <w:pStyle w:val="Telobesedila3"/>
        <w:jc w:val="both"/>
        <w:rPr>
          <w:rFonts w:cs="Arial"/>
          <w:b/>
          <w:sz w:val="20"/>
        </w:rPr>
      </w:pPr>
      <w:r w:rsidRPr="00A32EE7">
        <w:rPr>
          <w:rFonts w:cs="Arial"/>
          <w:sz w:val="20"/>
        </w:rPr>
        <w:t xml:space="preserve">Rok za razpoložljivost novih popravkov in/ali novih različic programske opreme je takoj po izidu/objavi dostopnosti popravka/verzije programske opreme. </w:t>
      </w:r>
    </w:p>
    <w:p w14:paraId="3DCEE5A2" w14:textId="77777777" w:rsidR="003F556B" w:rsidRPr="00A32EE7" w:rsidRDefault="003F556B" w:rsidP="003F556B">
      <w:pPr>
        <w:pStyle w:val="Telobesedila3"/>
        <w:jc w:val="both"/>
        <w:rPr>
          <w:rFonts w:cs="Arial"/>
          <w:b/>
          <w:sz w:val="20"/>
        </w:rPr>
      </w:pPr>
    </w:p>
    <w:p w14:paraId="454C4ACC" w14:textId="77777777" w:rsidR="003F556B" w:rsidRDefault="003F556B" w:rsidP="003F556B">
      <w:pPr>
        <w:pStyle w:val="Telobesedila3"/>
        <w:jc w:val="both"/>
        <w:rPr>
          <w:rFonts w:cs="Arial"/>
          <w:b/>
          <w:sz w:val="20"/>
        </w:rPr>
      </w:pPr>
      <w:r w:rsidRPr="00A32EE7">
        <w:rPr>
          <w:rFonts w:cs="Arial"/>
          <w:sz w:val="20"/>
        </w:rPr>
        <w:t xml:space="preserve">Nove verzije (posodobitve) licenčnih programskih produktov morajo biti naročniku razpoložljive od trenutka </w:t>
      </w:r>
      <w:r>
        <w:rPr>
          <w:rFonts w:cs="Arial"/>
          <w:sz w:val="20"/>
        </w:rPr>
        <w:t xml:space="preserve">njihove </w:t>
      </w:r>
      <w:r w:rsidRPr="00A32EE7">
        <w:rPr>
          <w:rFonts w:cs="Arial"/>
          <w:sz w:val="20"/>
        </w:rPr>
        <w:t xml:space="preserve">objave do konca trajanja veljavnosti </w:t>
      </w:r>
      <w:r>
        <w:rPr>
          <w:rFonts w:cs="Arial"/>
          <w:sz w:val="20"/>
        </w:rPr>
        <w:t xml:space="preserve">te </w:t>
      </w:r>
      <w:r w:rsidRPr="00A32EE7">
        <w:rPr>
          <w:rFonts w:cs="Arial"/>
          <w:sz w:val="20"/>
        </w:rPr>
        <w:t xml:space="preserve">pogodbe. </w:t>
      </w:r>
    </w:p>
    <w:p w14:paraId="038F867B" w14:textId="77777777" w:rsidR="003F556B" w:rsidRPr="00A32EE7" w:rsidRDefault="003F556B" w:rsidP="003F556B">
      <w:pPr>
        <w:pStyle w:val="Telobesedila3"/>
        <w:jc w:val="both"/>
        <w:rPr>
          <w:rFonts w:cs="Arial"/>
          <w:b/>
          <w:sz w:val="20"/>
        </w:rPr>
      </w:pPr>
    </w:p>
    <w:p w14:paraId="3426C452" w14:textId="77777777" w:rsidR="003F556B" w:rsidRPr="00A32EE7" w:rsidRDefault="003F556B" w:rsidP="009120F8">
      <w:pPr>
        <w:pStyle w:val="pogodbaleni"/>
        <w:numPr>
          <w:ilvl w:val="0"/>
          <w:numId w:val="8"/>
        </w:numPr>
        <w:spacing w:before="0" w:after="0" w:line="260" w:lineRule="atLeast"/>
        <w:ind w:left="360"/>
        <w:rPr>
          <w:rFonts w:cs="Arial"/>
          <w:b/>
        </w:rPr>
      </w:pPr>
      <w:r w:rsidRPr="009120F8">
        <w:rPr>
          <w:rFonts w:cs="Arial"/>
          <w:color w:val="000000"/>
          <w:szCs w:val="20"/>
        </w:rPr>
        <w:t>člen</w:t>
      </w:r>
    </w:p>
    <w:p w14:paraId="4E465B00" w14:textId="77777777" w:rsidR="003F556B" w:rsidRPr="00A32EE7" w:rsidRDefault="003F556B" w:rsidP="003F556B">
      <w:pPr>
        <w:pStyle w:val="Telobesedila3"/>
        <w:ind w:left="720"/>
        <w:rPr>
          <w:rFonts w:cs="Arial"/>
          <w:b/>
          <w:sz w:val="20"/>
        </w:rPr>
      </w:pPr>
    </w:p>
    <w:p w14:paraId="7C1DE756" w14:textId="523D0FEC" w:rsidR="003F556B" w:rsidRPr="00A32EE7" w:rsidRDefault="003F556B" w:rsidP="003F556B">
      <w:pPr>
        <w:pStyle w:val="Telobesedila3"/>
        <w:jc w:val="both"/>
        <w:rPr>
          <w:rFonts w:cs="Arial"/>
          <w:b/>
          <w:sz w:val="20"/>
        </w:rPr>
      </w:pPr>
      <w:r w:rsidRPr="00A32EE7">
        <w:rPr>
          <w:rFonts w:cs="Arial"/>
          <w:sz w:val="20"/>
        </w:rPr>
        <w:t>Prevzem novih popravkov in/ali novih različic programske opreme se opravi na način, da dobavitelj naročniku omogoči spletni dostop do nabora programske opreme, morebitne spremljajoče dokumentacije, navodil za namestitev in morebitne druge tehnične dokumentacije.</w:t>
      </w:r>
      <w:r w:rsidR="002F1ACB">
        <w:rPr>
          <w:rFonts w:cs="Arial"/>
          <w:sz w:val="20"/>
        </w:rPr>
        <w:t xml:space="preserve"> </w:t>
      </w:r>
      <w:r w:rsidR="007255E3">
        <w:rPr>
          <w:rFonts w:cs="Arial"/>
          <w:sz w:val="20"/>
        </w:rPr>
        <w:t xml:space="preserve">Dokazilo o </w:t>
      </w:r>
      <w:r w:rsidR="00455368">
        <w:rPr>
          <w:rFonts w:cs="Arial"/>
          <w:sz w:val="20"/>
        </w:rPr>
        <w:t>dobavi</w:t>
      </w:r>
      <w:r w:rsidR="007255E3">
        <w:rPr>
          <w:rFonts w:cs="Arial"/>
          <w:sz w:val="20"/>
        </w:rPr>
        <w:t xml:space="preserve"> licenc dobavitelj priloži k računu.</w:t>
      </w:r>
    </w:p>
    <w:p w14:paraId="3BD751E5" w14:textId="77777777" w:rsidR="009C42A7" w:rsidRPr="008045B2" w:rsidRDefault="009C42A7" w:rsidP="009C42A7">
      <w:pPr>
        <w:spacing w:line="260" w:lineRule="atLeast"/>
        <w:jc w:val="both"/>
        <w:rPr>
          <w:rFonts w:cs="Arial"/>
          <w:bCs/>
          <w:szCs w:val="20"/>
          <w:lang w:eastAsia="sl-SI"/>
        </w:rPr>
      </w:pPr>
    </w:p>
    <w:p w14:paraId="59B3E783" w14:textId="240DFA50" w:rsidR="00F010EC" w:rsidRDefault="00F010E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8DDBF17" w14:textId="77777777" w:rsidR="0004414D" w:rsidRPr="00A32EE7" w:rsidRDefault="0004414D" w:rsidP="0004414D">
      <w:pPr>
        <w:pStyle w:val="pogodbaleni"/>
        <w:numPr>
          <w:ilvl w:val="0"/>
          <w:numId w:val="8"/>
        </w:numPr>
        <w:spacing w:before="0" w:after="0" w:line="260" w:lineRule="atLeast"/>
        <w:ind w:left="360"/>
        <w:rPr>
          <w:rFonts w:cs="Arial"/>
        </w:rPr>
      </w:pPr>
      <w:r w:rsidRPr="009120F8">
        <w:rPr>
          <w:rFonts w:cs="Arial"/>
          <w:color w:val="000000"/>
          <w:szCs w:val="20"/>
        </w:rPr>
        <w:t>člen</w:t>
      </w:r>
    </w:p>
    <w:p w14:paraId="4748A48E" w14:textId="77777777" w:rsidR="0004414D" w:rsidRDefault="0004414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5DD08869" w14:textId="77777777" w:rsidR="0004414D" w:rsidRPr="008045B2" w:rsidRDefault="0004414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84FAEED" w14:textId="2134B613" w:rsidR="003C099D" w:rsidRDefault="003C099D" w:rsidP="003C099D">
      <w:pPr>
        <w:spacing w:line="260" w:lineRule="atLeast"/>
        <w:jc w:val="both"/>
        <w:rPr>
          <w:rFonts w:cs="Arial"/>
          <w:szCs w:val="20"/>
        </w:rPr>
      </w:pPr>
      <w:r w:rsidRPr="00A32EE7">
        <w:rPr>
          <w:rFonts w:cs="Arial"/>
        </w:rPr>
        <w:t xml:space="preserve">Nakup oziroma </w:t>
      </w:r>
      <w:r>
        <w:rPr>
          <w:rFonts w:cs="Arial"/>
        </w:rPr>
        <w:t>vzdrževanje</w:t>
      </w:r>
      <w:r w:rsidRPr="00A32EE7">
        <w:rPr>
          <w:rFonts w:cs="Arial"/>
        </w:rPr>
        <w:t xml:space="preserve"> licenc, ki je predmet te pogodbe</w:t>
      </w:r>
      <w:r>
        <w:rPr>
          <w:rFonts w:cs="Arial"/>
        </w:rPr>
        <w:t>,</w:t>
      </w:r>
      <w:r w:rsidRPr="00A32EE7">
        <w:rPr>
          <w:rFonts w:cs="Arial"/>
        </w:rPr>
        <w:t xml:space="preserve"> dobavitelj obračunava po cenah </w:t>
      </w:r>
      <w:r w:rsidRPr="00C13584">
        <w:rPr>
          <w:rFonts w:cs="Arial"/>
          <w:szCs w:val="20"/>
        </w:rPr>
        <w:t xml:space="preserve">iz </w:t>
      </w:r>
      <w:r>
        <w:rPr>
          <w:rFonts w:cs="Arial"/>
          <w:szCs w:val="20"/>
        </w:rPr>
        <w:t>Predračuna</w:t>
      </w:r>
      <w:r w:rsidR="002C1635">
        <w:rPr>
          <w:rFonts w:cs="Arial"/>
          <w:szCs w:val="20"/>
        </w:rPr>
        <w:t xml:space="preserve"> iz e-JN (Priloga 2),</w:t>
      </w:r>
      <w:r w:rsidR="003E19E7">
        <w:rPr>
          <w:rFonts w:cs="Arial"/>
          <w:szCs w:val="20"/>
        </w:rPr>
        <w:t xml:space="preserve"> in so navedene v tabeli  iz četrtega odstavka tega člena</w:t>
      </w:r>
      <w:r w:rsidRPr="00C13584">
        <w:rPr>
          <w:rFonts w:cs="Arial"/>
          <w:szCs w:val="20"/>
        </w:rPr>
        <w:t>.</w:t>
      </w:r>
    </w:p>
    <w:p w14:paraId="1EB0ABC1" w14:textId="53F6A41F" w:rsidR="003C099D" w:rsidRPr="00A32EE7" w:rsidRDefault="003C099D" w:rsidP="003C099D">
      <w:pPr>
        <w:jc w:val="both"/>
        <w:rPr>
          <w:rFonts w:cs="Arial"/>
        </w:rPr>
      </w:pPr>
    </w:p>
    <w:p w14:paraId="7AB9E0C1" w14:textId="77777777" w:rsidR="003C099D" w:rsidRPr="00A32EE7" w:rsidRDefault="003C099D" w:rsidP="003C099D">
      <w:pPr>
        <w:jc w:val="both"/>
        <w:rPr>
          <w:rFonts w:cs="Arial"/>
        </w:rPr>
      </w:pPr>
      <w:r w:rsidRPr="00A32EE7">
        <w:rPr>
          <w:rFonts w:cs="Arial"/>
        </w:rPr>
        <w:t>Navedene cene z DDV so fiksne ves čas trajanja pogodbe in vključujejo vse stroške za izvedbo predmeta pogodbe.</w:t>
      </w:r>
    </w:p>
    <w:p w14:paraId="47F03D8E" w14:textId="77777777" w:rsidR="003C099D" w:rsidRPr="00A32EE7" w:rsidRDefault="003C099D" w:rsidP="003C099D">
      <w:pPr>
        <w:jc w:val="both"/>
        <w:rPr>
          <w:rFonts w:cs="Arial"/>
        </w:rPr>
      </w:pPr>
    </w:p>
    <w:p w14:paraId="4694B497" w14:textId="77777777" w:rsidR="003C099D" w:rsidRPr="00C13584" w:rsidRDefault="003C099D" w:rsidP="003C099D">
      <w:pPr>
        <w:spacing w:line="260" w:lineRule="atLeast"/>
        <w:jc w:val="both"/>
        <w:rPr>
          <w:rFonts w:cs="Arial"/>
          <w:szCs w:val="20"/>
        </w:rPr>
      </w:pPr>
      <w:r w:rsidRPr="00C13584">
        <w:rPr>
          <w:rFonts w:cs="Arial"/>
          <w:szCs w:val="20"/>
        </w:rPr>
        <w:t xml:space="preserve">Skupna pogodbena vrednost znaša </w:t>
      </w:r>
      <w:r w:rsidRPr="00C13584">
        <w:rPr>
          <w:rFonts w:cs="Arial"/>
          <w:szCs w:val="20"/>
        </w:rPr>
        <w:fldChar w:fldCharType="begin">
          <w:ffData>
            <w:name w:val="Besedilo2"/>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szCs w:val="20"/>
        </w:rPr>
        <w:fldChar w:fldCharType="end"/>
      </w:r>
      <w:r w:rsidRPr="00C13584">
        <w:rPr>
          <w:rFonts w:cs="Arial"/>
          <w:szCs w:val="20"/>
        </w:rPr>
        <w:t xml:space="preserve"> EUR z DDV (z besedo___ evrov 00/100)</w:t>
      </w:r>
      <w:r>
        <w:rPr>
          <w:rFonts w:cs="Arial"/>
          <w:szCs w:val="20"/>
        </w:rPr>
        <w:t>.</w:t>
      </w:r>
    </w:p>
    <w:p w14:paraId="41AA188A" w14:textId="77777777" w:rsidR="003C099D" w:rsidRPr="00A32EE7" w:rsidRDefault="003C099D" w:rsidP="003C099D">
      <w:pPr>
        <w:jc w:val="both"/>
        <w:rPr>
          <w:rFonts w:cs="Arial"/>
        </w:rPr>
      </w:pPr>
    </w:p>
    <w:p w14:paraId="357C4A2A" w14:textId="77777777" w:rsidR="003C099D" w:rsidRPr="00A32EE7" w:rsidRDefault="003C099D" w:rsidP="003C099D">
      <w:pPr>
        <w:jc w:val="both"/>
        <w:rPr>
          <w:rFonts w:cs="Arial"/>
          <w:snapToGrid w:val="0"/>
          <w:color w:val="000000"/>
        </w:rPr>
      </w:pPr>
    </w:p>
    <w:p w14:paraId="66091B8F" w14:textId="5B7B891A" w:rsidR="003C099D" w:rsidRDefault="003E19E7" w:rsidP="00302810">
      <w:pPr>
        <w:tabs>
          <w:tab w:val="left" w:pos="444"/>
          <w:tab w:val="left" w:pos="4320"/>
          <w:tab w:val="left" w:pos="5040"/>
          <w:tab w:val="left" w:pos="5760"/>
          <w:tab w:val="left" w:pos="6480"/>
          <w:tab w:val="left" w:pos="7200"/>
          <w:tab w:val="left" w:pos="7920"/>
          <w:tab w:val="left" w:pos="8640"/>
        </w:tabs>
        <w:spacing w:line="240" w:lineRule="auto"/>
        <w:rPr>
          <w:rFonts w:cs="Arial"/>
          <w:szCs w:val="20"/>
        </w:rPr>
      </w:pPr>
      <w:r>
        <w:rPr>
          <w:rFonts w:cs="Arial"/>
        </w:rPr>
        <w:t>Cene za nakup in vzdrževanje licenc</w:t>
      </w:r>
      <w:r w:rsidRPr="003E19E7">
        <w:rPr>
          <w:rFonts w:cs="Arial"/>
          <w:szCs w:val="20"/>
        </w:rPr>
        <w:t xml:space="preserve"> </w:t>
      </w:r>
      <w:proofErr w:type="spellStart"/>
      <w:r>
        <w:rPr>
          <w:rFonts w:cs="Arial"/>
          <w:szCs w:val="20"/>
        </w:rPr>
        <w:t>MicroFocus</w:t>
      </w:r>
      <w:proofErr w:type="spellEnd"/>
      <w:r w:rsidR="00BD39FD">
        <w:rPr>
          <w:rFonts w:cs="Arial"/>
          <w:szCs w:val="20"/>
        </w:rPr>
        <w:t>:</w:t>
      </w:r>
    </w:p>
    <w:p w14:paraId="5B04F120" w14:textId="77777777" w:rsidR="005460BF" w:rsidRDefault="005460BF" w:rsidP="00302810">
      <w:pPr>
        <w:tabs>
          <w:tab w:val="left" w:pos="444"/>
          <w:tab w:val="left" w:pos="4320"/>
          <w:tab w:val="left" w:pos="5040"/>
          <w:tab w:val="left" w:pos="5760"/>
          <w:tab w:val="left" w:pos="6480"/>
          <w:tab w:val="left" w:pos="7200"/>
          <w:tab w:val="left" w:pos="7920"/>
          <w:tab w:val="left" w:pos="8640"/>
        </w:tabs>
        <w:spacing w:line="240" w:lineRule="auto"/>
        <w:rPr>
          <w:rFonts w:cs="Arial"/>
        </w:rPr>
      </w:pPr>
    </w:p>
    <w:tbl>
      <w:tblPr>
        <w:tblStyle w:val="Tabelamrea"/>
        <w:tblW w:w="0" w:type="auto"/>
        <w:tblInd w:w="-462" w:type="dxa"/>
        <w:tblLook w:val="04A0" w:firstRow="1" w:lastRow="0" w:firstColumn="1" w:lastColumn="0" w:noHBand="0" w:noVBand="1"/>
      </w:tblPr>
      <w:tblGrid>
        <w:gridCol w:w="328"/>
        <w:gridCol w:w="3207"/>
        <w:gridCol w:w="2799"/>
        <w:gridCol w:w="946"/>
        <w:gridCol w:w="1091"/>
        <w:gridCol w:w="1153"/>
      </w:tblGrid>
      <w:tr w:rsidR="00E075C2" w14:paraId="5EB341FC" w14:textId="77777777" w:rsidTr="00EF7524">
        <w:trPr>
          <w:trHeight w:val="42"/>
        </w:trPr>
        <w:tc>
          <w:tcPr>
            <w:tcW w:w="328" w:type="dxa"/>
          </w:tcPr>
          <w:p w14:paraId="1CD923AE" w14:textId="77777777" w:rsidR="00E075C2" w:rsidRPr="00924EA5" w:rsidRDefault="00E075C2" w:rsidP="004C2786">
            <w:pPr>
              <w:spacing w:line="260" w:lineRule="atLeast"/>
              <w:jc w:val="both"/>
              <w:rPr>
                <w:rFonts w:cs="Arial"/>
                <w:szCs w:val="20"/>
              </w:rPr>
            </w:pPr>
          </w:p>
        </w:tc>
        <w:tc>
          <w:tcPr>
            <w:tcW w:w="6006" w:type="dxa"/>
            <w:gridSpan w:val="2"/>
            <w:vAlign w:val="center"/>
          </w:tcPr>
          <w:p w14:paraId="4D6769ED" w14:textId="55A108E0" w:rsidR="00E075C2" w:rsidRPr="00F006CC" w:rsidRDefault="00E075C2" w:rsidP="00E075C2">
            <w:pPr>
              <w:spacing w:line="260" w:lineRule="atLeast"/>
              <w:rPr>
                <w:rFonts w:cs="Arial"/>
                <w:sz w:val="18"/>
                <w:szCs w:val="18"/>
              </w:rPr>
            </w:pPr>
            <w:r>
              <w:rPr>
                <w:rFonts w:cs="Arial"/>
                <w:sz w:val="18"/>
                <w:szCs w:val="18"/>
              </w:rPr>
              <w:t>Licence / vzdrževanje</w:t>
            </w:r>
            <w:r w:rsidR="00842F02">
              <w:rPr>
                <w:rFonts w:cs="Arial"/>
                <w:sz w:val="18"/>
                <w:szCs w:val="18"/>
              </w:rPr>
              <w:t xml:space="preserve"> - obdobje</w:t>
            </w:r>
          </w:p>
        </w:tc>
        <w:tc>
          <w:tcPr>
            <w:tcW w:w="946" w:type="dxa"/>
            <w:vAlign w:val="center"/>
          </w:tcPr>
          <w:p w14:paraId="0C130DA6" w14:textId="479C764E" w:rsidR="00E075C2" w:rsidRPr="0082350B" w:rsidRDefault="00E075C2" w:rsidP="004C2786">
            <w:pPr>
              <w:spacing w:line="260" w:lineRule="atLeast"/>
              <w:jc w:val="center"/>
              <w:rPr>
                <w:rFonts w:cs="Arial"/>
                <w:sz w:val="18"/>
                <w:szCs w:val="18"/>
              </w:rPr>
            </w:pPr>
            <w:r w:rsidRPr="00F006CC">
              <w:rPr>
                <w:rFonts w:cs="Arial"/>
                <w:sz w:val="18"/>
                <w:szCs w:val="18"/>
              </w:rPr>
              <w:t>količina</w:t>
            </w:r>
          </w:p>
        </w:tc>
        <w:tc>
          <w:tcPr>
            <w:tcW w:w="1091" w:type="dxa"/>
            <w:vAlign w:val="center"/>
          </w:tcPr>
          <w:p w14:paraId="135787F6" w14:textId="27CD5A6F" w:rsidR="00E075C2" w:rsidRPr="00F006CC" w:rsidRDefault="00E075C2" w:rsidP="004C2786">
            <w:pPr>
              <w:spacing w:line="260" w:lineRule="atLeast"/>
              <w:jc w:val="center"/>
              <w:rPr>
                <w:rFonts w:cs="Arial"/>
                <w:sz w:val="18"/>
                <w:szCs w:val="18"/>
              </w:rPr>
            </w:pPr>
            <w:r w:rsidRPr="0082350B">
              <w:rPr>
                <w:rFonts w:cs="Arial"/>
                <w:sz w:val="18"/>
                <w:szCs w:val="18"/>
              </w:rPr>
              <w:t xml:space="preserve">Vrednost skupaj brez </w:t>
            </w:r>
            <w:r w:rsidRPr="00F006CC">
              <w:rPr>
                <w:rFonts w:cs="Arial"/>
                <w:sz w:val="18"/>
                <w:szCs w:val="18"/>
              </w:rPr>
              <w:t>DDV</w:t>
            </w:r>
          </w:p>
        </w:tc>
        <w:tc>
          <w:tcPr>
            <w:tcW w:w="1153" w:type="dxa"/>
            <w:vAlign w:val="center"/>
          </w:tcPr>
          <w:p w14:paraId="20079A32" w14:textId="77777777" w:rsidR="00E075C2" w:rsidRPr="00F006CC" w:rsidRDefault="00E075C2" w:rsidP="004C2786">
            <w:pPr>
              <w:spacing w:line="260" w:lineRule="atLeast"/>
              <w:jc w:val="center"/>
              <w:rPr>
                <w:rFonts w:cs="Arial"/>
                <w:sz w:val="18"/>
                <w:szCs w:val="18"/>
              </w:rPr>
            </w:pPr>
            <w:r w:rsidRPr="0082350B">
              <w:rPr>
                <w:rFonts w:cs="Arial"/>
                <w:sz w:val="18"/>
                <w:szCs w:val="18"/>
              </w:rPr>
              <w:t xml:space="preserve">Vrednost skupaj z </w:t>
            </w:r>
            <w:r w:rsidRPr="00F006CC">
              <w:rPr>
                <w:rFonts w:cs="Arial"/>
                <w:sz w:val="18"/>
                <w:szCs w:val="18"/>
              </w:rPr>
              <w:t>DDV</w:t>
            </w:r>
          </w:p>
        </w:tc>
      </w:tr>
      <w:tr w:rsidR="00E075C2" w14:paraId="0307B1B7" w14:textId="77777777" w:rsidTr="00E075C2">
        <w:trPr>
          <w:trHeight w:val="297"/>
        </w:trPr>
        <w:tc>
          <w:tcPr>
            <w:tcW w:w="328" w:type="dxa"/>
            <w:vAlign w:val="center"/>
          </w:tcPr>
          <w:p w14:paraId="608A15E0" w14:textId="4EF7C743" w:rsidR="00E075C2" w:rsidRPr="00F006CC" w:rsidRDefault="00E075C2" w:rsidP="004E7207">
            <w:pPr>
              <w:spacing w:line="260" w:lineRule="atLeast"/>
              <w:jc w:val="both"/>
              <w:rPr>
                <w:rFonts w:cs="Arial"/>
                <w:szCs w:val="20"/>
              </w:rPr>
            </w:pPr>
            <w:r>
              <w:rPr>
                <w:rFonts w:cs="Arial"/>
                <w:szCs w:val="20"/>
              </w:rPr>
              <w:t>1</w:t>
            </w:r>
          </w:p>
        </w:tc>
        <w:tc>
          <w:tcPr>
            <w:tcW w:w="3207" w:type="dxa"/>
            <w:vAlign w:val="center"/>
          </w:tcPr>
          <w:p w14:paraId="3F3A0ED1" w14:textId="77777777" w:rsidR="00E075C2" w:rsidRPr="00FF70DD" w:rsidRDefault="00E075C2" w:rsidP="004E7207">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p>
          <w:p w14:paraId="2C760A31" w14:textId="31572E96" w:rsidR="00E075C2" w:rsidRPr="00F006CC" w:rsidRDefault="00E075C2" w:rsidP="004E7207">
            <w:pPr>
              <w:spacing w:line="260" w:lineRule="atLeast"/>
              <w:jc w:val="both"/>
              <w:rPr>
                <w:rFonts w:cs="Arial"/>
                <w:sz w:val="18"/>
                <w:szCs w:val="18"/>
              </w:rPr>
            </w:pPr>
            <w:r>
              <w:rPr>
                <w:rFonts w:cs="Arial"/>
                <w:szCs w:val="20"/>
                <w:lang w:val="hr-HR"/>
              </w:rPr>
              <w:t>(</w:t>
            </w:r>
            <w:r w:rsidRPr="00FF70DD">
              <w:rPr>
                <w:rFonts w:cs="Arial"/>
                <w:szCs w:val="20"/>
                <w:lang w:val="hr-HR"/>
              </w:rPr>
              <w:t>SP-AB526</w:t>
            </w:r>
            <w:r>
              <w:rPr>
                <w:rFonts w:cs="Arial"/>
                <w:szCs w:val="20"/>
                <w:lang w:val="hr-HR"/>
              </w:rPr>
              <w:t>)</w:t>
            </w:r>
          </w:p>
        </w:tc>
        <w:tc>
          <w:tcPr>
            <w:tcW w:w="2799" w:type="dxa"/>
            <w:vAlign w:val="center"/>
          </w:tcPr>
          <w:p w14:paraId="1DB6FFC2" w14:textId="77777777" w:rsidR="00E075C2" w:rsidRPr="00FF70DD" w:rsidRDefault="00E075C2" w:rsidP="004E7207">
            <w:pPr>
              <w:rPr>
                <w:rFonts w:cs="Arial"/>
                <w:szCs w:val="20"/>
              </w:rPr>
            </w:pPr>
            <w:r w:rsidRPr="00FF70DD">
              <w:rPr>
                <w:rFonts w:cs="Arial"/>
                <w:szCs w:val="20"/>
              </w:rPr>
              <w:t>Licenca + 1 letno vzdrževanje</w:t>
            </w:r>
          </w:p>
          <w:p w14:paraId="4771CF25" w14:textId="107E7099" w:rsidR="00E075C2" w:rsidRPr="00F006CC" w:rsidRDefault="00E075C2" w:rsidP="00842F02">
            <w:pPr>
              <w:spacing w:line="260" w:lineRule="atLeast"/>
              <w:ind w:left="-344"/>
              <w:jc w:val="center"/>
              <w:rPr>
                <w:rFonts w:cs="Arial"/>
                <w:sz w:val="18"/>
                <w:szCs w:val="18"/>
              </w:rPr>
            </w:pPr>
            <w:r w:rsidRPr="00FF70DD">
              <w:rPr>
                <w:rFonts w:cs="Arial"/>
                <w:b/>
                <w:bCs/>
                <w:szCs w:val="20"/>
              </w:rPr>
              <w:t>1.</w:t>
            </w:r>
            <w:r>
              <w:rPr>
                <w:rFonts w:cs="Arial"/>
                <w:b/>
                <w:bCs/>
                <w:szCs w:val="20"/>
              </w:rPr>
              <w:t xml:space="preserve"> </w:t>
            </w:r>
            <w:r w:rsidRPr="00FF70DD">
              <w:rPr>
                <w:rFonts w:cs="Arial"/>
                <w:b/>
                <w:bCs/>
                <w:szCs w:val="20"/>
              </w:rPr>
              <w:t>1. 2025 – 31. 12. 2025</w:t>
            </w:r>
          </w:p>
        </w:tc>
        <w:tc>
          <w:tcPr>
            <w:tcW w:w="946" w:type="dxa"/>
            <w:vAlign w:val="center"/>
          </w:tcPr>
          <w:p w14:paraId="49EF494D" w14:textId="40AD0051" w:rsidR="00E075C2" w:rsidRPr="00F006CC" w:rsidRDefault="00842F02" w:rsidP="004E7207">
            <w:pPr>
              <w:spacing w:line="260" w:lineRule="atLeast"/>
              <w:jc w:val="right"/>
              <w:rPr>
                <w:rFonts w:cs="Arial"/>
                <w:sz w:val="18"/>
                <w:szCs w:val="18"/>
              </w:rPr>
            </w:pPr>
            <w:r>
              <w:rPr>
                <w:rFonts w:cs="Arial"/>
                <w:sz w:val="18"/>
                <w:szCs w:val="18"/>
              </w:rPr>
              <w:t>300</w:t>
            </w:r>
          </w:p>
        </w:tc>
        <w:tc>
          <w:tcPr>
            <w:tcW w:w="1091" w:type="dxa"/>
            <w:vAlign w:val="center"/>
          </w:tcPr>
          <w:p w14:paraId="74249402" w14:textId="51FF4B0E" w:rsidR="00E075C2" w:rsidRPr="00F006CC" w:rsidRDefault="00E075C2" w:rsidP="004E7207">
            <w:pPr>
              <w:spacing w:line="260" w:lineRule="atLeast"/>
              <w:jc w:val="right"/>
              <w:rPr>
                <w:rFonts w:cs="Arial"/>
                <w:sz w:val="18"/>
                <w:szCs w:val="18"/>
              </w:rPr>
            </w:pPr>
          </w:p>
        </w:tc>
        <w:tc>
          <w:tcPr>
            <w:tcW w:w="1153" w:type="dxa"/>
            <w:vAlign w:val="center"/>
          </w:tcPr>
          <w:p w14:paraId="3A4EFB33" w14:textId="77777777" w:rsidR="00E075C2" w:rsidRPr="00F006CC" w:rsidRDefault="00E075C2" w:rsidP="004E7207">
            <w:pPr>
              <w:spacing w:line="260" w:lineRule="atLeast"/>
              <w:jc w:val="right"/>
              <w:rPr>
                <w:rFonts w:cs="Arial"/>
                <w:sz w:val="18"/>
                <w:szCs w:val="18"/>
              </w:rPr>
            </w:pPr>
          </w:p>
        </w:tc>
      </w:tr>
      <w:tr w:rsidR="00E075C2" w14:paraId="47957C45" w14:textId="77777777" w:rsidTr="00E075C2">
        <w:trPr>
          <w:trHeight w:val="297"/>
        </w:trPr>
        <w:tc>
          <w:tcPr>
            <w:tcW w:w="328" w:type="dxa"/>
            <w:vAlign w:val="center"/>
          </w:tcPr>
          <w:p w14:paraId="057D0DA3" w14:textId="1EAB494D" w:rsidR="00E075C2" w:rsidRPr="00F006CC" w:rsidRDefault="00E075C2" w:rsidP="004E7207">
            <w:pPr>
              <w:spacing w:line="260" w:lineRule="atLeast"/>
              <w:jc w:val="both"/>
              <w:rPr>
                <w:rFonts w:cs="Arial"/>
                <w:szCs w:val="20"/>
              </w:rPr>
            </w:pPr>
            <w:r>
              <w:rPr>
                <w:rFonts w:cs="Arial"/>
                <w:szCs w:val="20"/>
              </w:rPr>
              <w:t>2</w:t>
            </w:r>
          </w:p>
        </w:tc>
        <w:tc>
          <w:tcPr>
            <w:tcW w:w="3207" w:type="dxa"/>
            <w:vAlign w:val="center"/>
          </w:tcPr>
          <w:p w14:paraId="1057F98B" w14:textId="77777777" w:rsidR="00E075C2" w:rsidRPr="00FF70DD" w:rsidRDefault="00E075C2" w:rsidP="004E7207">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r w:rsidRPr="00FF70DD">
              <w:rPr>
                <w:rFonts w:cs="Arial"/>
                <w:szCs w:val="20"/>
                <w:lang w:val="hr-HR"/>
              </w:rPr>
              <w:t xml:space="preserve"> Business </w:t>
            </w:r>
            <w:proofErr w:type="spellStart"/>
            <w:r w:rsidRPr="00FF70DD">
              <w:rPr>
                <w:rFonts w:cs="Arial"/>
                <w:szCs w:val="20"/>
                <w:lang w:val="hr-HR"/>
              </w:rPr>
              <w:t>Support</w:t>
            </w:r>
            <w:proofErr w:type="spellEnd"/>
          </w:p>
          <w:p w14:paraId="2980DBF1" w14:textId="1A0CF75B" w:rsidR="00E075C2" w:rsidRPr="00F006CC" w:rsidRDefault="00E075C2" w:rsidP="004E7207">
            <w:pPr>
              <w:spacing w:line="260" w:lineRule="atLeast"/>
              <w:jc w:val="both"/>
              <w:rPr>
                <w:rFonts w:cs="Arial"/>
                <w:sz w:val="18"/>
                <w:szCs w:val="18"/>
              </w:rPr>
            </w:pPr>
            <w:r>
              <w:rPr>
                <w:rFonts w:cs="Arial"/>
                <w:szCs w:val="20"/>
                <w:lang w:val="hr-HR"/>
              </w:rPr>
              <w:t>(</w:t>
            </w:r>
            <w:r w:rsidRPr="00FF70DD">
              <w:rPr>
                <w:rFonts w:cs="Arial"/>
                <w:szCs w:val="20"/>
                <w:lang w:val="hr-HR"/>
              </w:rPr>
              <w:t xml:space="preserve">SP-AA001 </w:t>
            </w:r>
            <w:r>
              <w:rPr>
                <w:rFonts w:cs="Arial"/>
                <w:szCs w:val="20"/>
                <w:lang w:val="hr-HR"/>
              </w:rPr>
              <w:t>for</w:t>
            </w:r>
            <w:r w:rsidRPr="00FF70DD">
              <w:rPr>
                <w:rFonts w:cs="Arial"/>
                <w:szCs w:val="20"/>
                <w:lang w:val="hr-HR"/>
              </w:rPr>
              <w:t xml:space="preserve"> SP-AB526</w:t>
            </w:r>
            <w:r>
              <w:rPr>
                <w:rFonts w:cs="Arial"/>
                <w:szCs w:val="20"/>
                <w:lang w:val="hr-HR"/>
              </w:rPr>
              <w:t>)</w:t>
            </w:r>
          </w:p>
        </w:tc>
        <w:tc>
          <w:tcPr>
            <w:tcW w:w="2799" w:type="dxa"/>
            <w:vAlign w:val="center"/>
          </w:tcPr>
          <w:p w14:paraId="2CF0FB94" w14:textId="77777777" w:rsidR="00E075C2" w:rsidRPr="00842F02" w:rsidRDefault="00E075C2" w:rsidP="00842F02">
            <w:pPr>
              <w:rPr>
                <w:rFonts w:cs="Arial"/>
                <w:szCs w:val="20"/>
              </w:rPr>
            </w:pPr>
            <w:r w:rsidRPr="00842F02">
              <w:rPr>
                <w:rFonts w:cs="Arial"/>
                <w:szCs w:val="20"/>
              </w:rPr>
              <w:t>1 letno vzdrževanje</w:t>
            </w:r>
          </w:p>
          <w:p w14:paraId="4F826918" w14:textId="33F03568" w:rsidR="00E075C2" w:rsidRPr="00842F02" w:rsidRDefault="00E075C2" w:rsidP="00842F02">
            <w:pPr>
              <w:rPr>
                <w:rFonts w:cs="Arial"/>
                <w:b/>
                <w:bCs/>
                <w:szCs w:val="20"/>
              </w:rPr>
            </w:pPr>
            <w:r w:rsidRPr="00842F02">
              <w:rPr>
                <w:rFonts w:cs="Arial"/>
                <w:b/>
                <w:bCs/>
                <w:szCs w:val="20"/>
              </w:rPr>
              <w:t>1. 1. 2025 – 31. 12. 2025</w:t>
            </w:r>
          </w:p>
        </w:tc>
        <w:tc>
          <w:tcPr>
            <w:tcW w:w="946" w:type="dxa"/>
            <w:vAlign w:val="center"/>
          </w:tcPr>
          <w:p w14:paraId="4122C6D8" w14:textId="131152D6" w:rsidR="00E075C2" w:rsidRPr="00F006CC" w:rsidRDefault="00842F02" w:rsidP="004E7207">
            <w:pPr>
              <w:spacing w:line="260" w:lineRule="atLeast"/>
              <w:jc w:val="right"/>
              <w:rPr>
                <w:rFonts w:cs="Arial"/>
                <w:sz w:val="18"/>
                <w:szCs w:val="18"/>
              </w:rPr>
            </w:pPr>
            <w:r>
              <w:rPr>
                <w:rFonts w:cs="Arial"/>
                <w:sz w:val="18"/>
                <w:szCs w:val="18"/>
              </w:rPr>
              <w:t>1800</w:t>
            </w:r>
          </w:p>
        </w:tc>
        <w:tc>
          <w:tcPr>
            <w:tcW w:w="1091" w:type="dxa"/>
            <w:vAlign w:val="center"/>
          </w:tcPr>
          <w:p w14:paraId="59068E91" w14:textId="7BDBFA6B" w:rsidR="00E075C2" w:rsidRPr="00F006CC" w:rsidRDefault="00E075C2" w:rsidP="004E7207">
            <w:pPr>
              <w:spacing w:line="260" w:lineRule="atLeast"/>
              <w:jc w:val="right"/>
              <w:rPr>
                <w:rFonts w:cs="Arial"/>
                <w:sz w:val="18"/>
                <w:szCs w:val="18"/>
              </w:rPr>
            </w:pPr>
          </w:p>
        </w:tc>
        <w:tc>
          <w:tcPr>
            <w:tcW w:w="1153" w:type="dxa"/>
            <w:vAlign w:val="center"/>
          </w:tcPr>
          <w:p w14:paraId="6B982A23" w14:textId="77777777" w:rsidR="00E075C2" w:rsidRPr="00F006CC" w:rsidRDefault="00E075C2" w:rsidP="004E7207">
            <w:pPr>
              <w:spacing w:line="260" w:lineRule="atLeast"/>
              <w:jc w:val="right"/>
              <w:rPr>
                <w:rFonts w:cs="Arial"/>
                <w:sz w:val="18"/>
                <w:szCs w:val="18"/>
              </w:rPr>
            </w:pPr>
          </w:p>
        </w:tc>
      </w:tr>
      <w:tr w:rsidR="00E075C2" w14:paraId="69662C98" w14:textId="77777777" w:rsidTr="00E075C2">
        <w:trPr>
          <w:trHeight w:val="461"/>
        </w:trPr>
        <w:tc>
          <w:tcPr>
            <w:tcW w:w="328" w:type="dxa"/>
            <w:vAlign w:val="center"/>
          </w:tcPr>
          <w:p w14:paraId="28FB6506" w14:textId="55FE3D52" w:rsidR="00E075C2" w:rsidRDefault="00E075C2" w:rsidP="004E7207">
            <w:pPr>
              <w:spacing w:after="2" w:line="548" w:lineRule="auto"/>
            </w:pPr>
            <w:r>
              <w:rPr>
                <w:rFonts w:cs="Arial"/>
                <w:szCs w:val="20"/>
              </w:rPr>
              <w:t>3</w:t>
            </w:r>
          </w:p>
        </w:tc>
        <w:tc>
          <w:tcPr>
            <w:tcW w:w="3207" w:type="dxa"/>
            <w:vAlign w:val="center"/>
          </w:tcPr>
          <w:p w14:paraId="6C3BCA56" w14:textId="77777777" w:rsidR="00E075C2" w:rsidRPr="00FF70DD" w:rsidRDefault="00E075C2" w:rsidP="004E7207">
            <w:pPr>
              <w:rPr>
                <w:rFonts w:cs="Arial"/>
                <w:szCs w:val="20"/>
                <w:lang w:val="hr-HR"/>
              </w:rPr>
            </w:pPr>
            <w:r w:rsidRPr="00FF70DD">
              <w:rPr>
                <w:rFonts w:cs="Arial"/>
                <w:szCs w:val="20"/>
              </w:rPr>
              <w:t xml:space="preserve">Open </w:t>
            </w:r>
            <w:proofErr w:type="spellStart"/>
            <w:r w:rsidRPr="00FF70DD">
              <w:rPr>
                <w:rFonts w:cs="Arial"/>
                <w:szCs w:val="20"/>
              </w:rPr>
              <w:t>Workgroup</w:t>
            </w:r>
            <w:proofErr w:type="spellEnd"/>
            <w:r w:rsidRPr="00FF70DD">
              <w:rPr>
                <w:rFonts w:cs="Arial"/>
                <w:szCs w:val="20"/>
              </w:rPr>
              <w:t xml:space="preserve"> Suite per </w:t>
            </w:r>
            <w:proofErr w:type="spellStart"/>
            <w:r w:rsidRPr="00FF70DD">
              <w:rPr>
                <w:rFonts w:cs="Arial"/>
                <w:szCs w:val="20"/>
              </w:rPr>
              <w:t>User</w:t>
            </w:r>
            <w:proofErr w:type="spellEnd"/>
            <w:r w:rsidRPr="00FF70DD">
              <w:rPr>
                <w:rFonts w:cs="Arial"/>
                <w:szCs w:val="20"/>
              </w:rPr>
              <w:t xml:space="preserve"> SW E-LTU</w:t>
            </w:r>
            <w:r w:rsidRPr="00FF70DD">
              <w:rPr>
                <w:rFonts w:cs="Arial"/>
                <w:szCs w:val="20"/>
                <w:lang w:val="hr-HR"/>
              </w:rPr>
              <w:t xml:space="preserve"> Business </w:t>
            </w:r>
            <w:proofErr w:type="spellStart"/>
            <w:r w:rsidRPr="00FF70DD">
              <w:rPr>
                <w:rFonts w:cs="Arial"/>
                <w:szCs w:val="20"/>
                <w:lang w:val="hr-HR"/>
              </w:rPr>
              <w:t>Support</w:t>
            </w:r>
            <w:proofErr w:type="spellEnd"/>
          </w:p>
          <w:p w14:paraId="4F5F66D4" w14:textId="4CCE27FF" w:rsidR="00E075C2" w:rsidRPr="00F006CC" w:rsidRDefault="00E075C2" w:rsidP="004E7207">
            <w:pPr>
              <w:spacing w:line="260" w:lineRule="atLeast"/>
              <w:rPr>
                <w:rFonts w:cs="Arial"/>
                <w:sz w:val="18"/>
                <w:szCs w:val="18"/>
              </w:rPr>
            </w:pPr>
            <w:r>
              <w:rPr>
                <w:rFonts w:cs="Arial"/>
                <w:szCs w:val="20"/>
                <w:lang w:val="hr-HR"/>
              </w:rPr>
              <w:t>(</w:t>
            </w:r>
            <w:r w:rsidRPr="00FF70DD">
              <w:rPr>
                <w:rFonts w:cs="Arial"/>
                <w:szCs w:val="20"/>
                <w:lang w:val="hr-HR"/>
              </w:rPr>
              <w:t xml:space="preserve">SP-AA001 </w:t>
            </w:r>
            <w:r>
              <w:rPr>
                <w:rFonts w:cs="Arial"/>
                <w:szCs w:val="20"/>
                <w:lang w:val="hr-HR"/>
              </w:rPr>
              <w:t>for</w:t>
            </w:r>
            <w:r w:rsidRPr="00FF70DD">
              <w:rPr>
                <w:rFonts w:cs="Arial"/>
                <w:szCs w:val="20"/>
                <w:lang w:val="hr-HR"/>
              </w:rPr>
              <w:t xml:space="preserve"> SP-AB526</w:t>
            </w:r>
            <w:r>
              <w:rPr>
                <w:rFonts w:cs="Arial"/>
                <w:szCs w:val="20"/>
                <w:lang w:val="hr-HR"/>
              </w:rPr>
              <w:t>)</w:t>
            </w:r>
          </w:p>
        </w:tc>
        <w:tc>
          <w:tcPr>
            <w:tcW w:w="2799" w:type="dxa"/>
            <w:vAlign w:val="center"/>
          </w:tcPr>
          <w:p w14:paraId="2D096E18" w14:textId="77777777" w:rsidR="00E075C2" w:rsidRPr="00FF70DD" w:rsidRDefault="00E075C2" w:rsidP="004E7207">
            <w:pPr>
              <w:rPr>
                <w:rFonts w:cs="Arial"/>
                <w:szCs w:val="20"/>
              </w:rPr>
            </w:pPr>
            <w:r>
              <w:rPr>
                <w:rFonts w:cs="Arial"/>
                <w:szCs w:val="20"/>
              </w:rPr>
              <w:t>2</w:t>
            </w:r>
            <w:r w:rsidRPr="00FF70DD">
              <w:rPr>
                <w:rFonts w:cs="Arial"/>
                <w:szCs w:val="20"/>
              </w:rPr>
              <w:t xml:space="preserve"> letno vzdrževanje</w:t>
            </w:r>
          </w:p>
          <w:p w14:paraId="19F8B014" w14:textId="5DD15AEB" w:rsidR="00E075C2" w:rsidRPr="00842F02" w:rsidRDefault="00E075C2" w:rsidP="00842F02">
            <w:pPr>
              <w:rPr>
                <w:rFonts w:cs="Arial"/>
                <w:b/>
                <w:bCs/>
                <w:sz w:val="18"/>
                <w:szCs w:val="18"/>
              </w:rPr>
            </w:pPr>
            <w:r w:rsidRPr="00842F02">
              <w:rPr>
                <w:rFonts w:cs="Arial"/>
                <w:b/>
                <w:bCs/>
                <w:szCs w:val="20"/>
              </w:rPr>
              <w:t>1. 1. 2026 – 31. 12. 2027</w:t>
            </w:r>
          </w:p>
        </w:tc>
        <w:tc>
          <w:tcPr>
            <w:tcW w:w="946" w:type="dxa"/>
            <w:vAlign w:val="center"/>
          </w:tcPr>
          <w:p w14:paraId="39DBC72F" w14:textId="5116DFFD" w:rsidR="00E075C2" w:rsidRPr="00F006CC" w:rsidRDefault="00842F02" w:rsidP="00842F02">
            <w:pPr>
              <w:spacing w:line="260" w:lineRule="atLeast"/>
              <w:jc w:val="right"/>
              <w:rPr>
                <w:rFonts w:cs="Arial"/>
                <w:sz w:val="18"/>
                <w:szCs w:val="18"/>
              </w:rPr>
            </w:pPr>
            <w:r>
              <w:rPr>
                <w:rFonts w:cs="Arial"/>
                <w:sz w:val="18"/>
                <w:szCs w:val="18"/>
              </w:rPr>
              <w:t>2100</w:t>
            </w:r>
          </w:p>
        </w:tc>
        <w:tc>
          <w:tcPr>
            <w:tcW w:w="1091" w:type="dxa"/>
            <w:vAlign w:val="center"/>
          </w:tcPr>
          <w:p w14:paraId="7487B9AB" w14:textId="6E331C91" w:rsidR="00E075C2" w:rsidRPr="00F006CC" w:rsidRDefault="00E075C2" w:rsidP="004E7207">
            <w:pPr>
              <w:spacing w:line="260" w:lineRule="atLeast"/>
              <w:rPr>
                <w:rFonts w:cs="Arial"/>
                <w:sz w:val="18"/>
                <w:szCs w:val="18"/>
              </w:rPr>
            </w:pPr>
          </w:p>
        </w:tc>
        <w:tc>
          <w:tcPr>
            <w:tcW w:w="1153" w:type="dxa"/>
            <w:vAlign w:val="center"/>
          </w:tcPr>
          <w:p w14:paraId="15EABD20" w14:textId="2EB36950" w:rsidR="00E075C2" w:rsidRPr="00F006CC" w:rsidRDefault="00E075C2" w:rsidP="004E7207">
            <w:pPr>
              <w:spacing w:line="260" w:lineRule="atLeast"/>
              <w:rPr>
                <w:rFonts w:cs="Arial"/>
                <w:sz w:val="18"/>
                <w:szCs w:val="18"/>
              </w:rPr>
            </w:pPr>
          </w:p>
        </w:tc>
      </w:tr>
      <w:tr w:rsidR="00E075C2" w14:paraId="0F4F7769" w14:textId="77777777" w:rsidTr="00E075C2">
        <w:trPr>
          <w:trHeight w:val="461"/>
        </w:trPr>
        <w:tc>
          <w:tcPr>
            <w:tcW w:w="328" w:type="dxa"/>
            <w:vAlign w:val="center"/>
          </w:tcPr>
          <w:p w14:paraId="047515D0" w14:textId="4399DF29" w:rsidR="00E075C2" w:rsidRDefault="00E075C2" w:rsidP="004E7207">
            <w:pPr>
              <w:spacing w:after="2" w:line="548" w:lineRule="auto"/>
            </w:pPr>
            <w:r>
              <w:rPr>
                <w:rFonts w:cs="Arial"/>
                <w:szCs w:val="20"/>
                <w:lang w:val="hr-HR"/>
              </w:rPr>
              <w:t>4</w:t>
            </w:r>
          </w:p>
        </w:tc>
        <w:tc>
          <w:tcPr>
            <w:tcW w:w="3207" w:type="dxa"/>
            <w:vAlign w:val="center"/>
          </w:tcPr>
          <w:p w14:paraId="0112F00E" w14:textId="77777777" w:rsidR="00E075C2" w:rsidRPr="00FF70DD" w:rsidRDefault="00E075C2" w:rsidP="004E7207">
            <w:pPr>
              <w:rPr>
                <w:rFonts w:cs="Arial"/>
                <w:szCs w:val="20"/>
                <w:lang w:val="hr-HR"/>
              </w:rPr>
            </w:pPr>
            <w:proofErr w:type="spellStart"/>
            <w:r w:rsidRPr="00FF70DD">
              <w:rPr>
                <w:rFonts w:cs="Arial"/>
                <w:szCs w:val="20"/>
                <w:lang w:val="hr-HR"/>
              </w:rPr>
              <w:t>ZENworks</w:t>
            </w:r>
            <w:proofErr w:type="spellEnd"/>
            <w:r w:rsidRPr="00FF70DD">
              <w:rPr>
                <w:rFonts w:cs="Arial"/>
                <w:szCs w:val="20"/>
                <w:lang w:val="hr-HR"/>
              </w:rPr>
              <w:t xml:space="preserve"> </w:t>
            </w:r>
            <w:proofErr w:type="spellStart"/>
            <w:r w:rsidRPr="00FF70DD">
              <w:rPr>
                <w:rFonts w:cs="Arial"/>
                <w:szCs w:val="20"/>
                <w:lang w:val="hr-HR"/>
              </w:rPr>
              <w:t>Patch</w:t>
            </w:r>
            <w:proofErr w:type="spellEnd"/>
            <w:r w:rsidRPr="00FF70DD">
              <w:rPr>
                <w:rFonts w:cs="Arial"/>
                <w:szCs w:val="20"/>
                <w:lang w:val="hr-HR"/>
              </w:rPr>
              <w:t xml:space="preserve"> Management per </w:t>
            </w:r>
            <w:proofErr w:type="spellStart"/>
            <w:r w:rsidRPr="00FF70DD">
              <w:rPr>
                <w:rFonts w:cs="Arial"/>
                <w:szCs w:val="20"/>
                <w:lang w:val="hr-HR"/>
              </w:rPr>
              <w:t>Device</w:t>
            </w:r>
            <w:proofErr w:type="spellEnd"/>
            <w:r w:rsidRPr="00FF70DD">
              <w:rPr>
                <w:rFonts w:cs="Arial"/>
                <w:szCs w:val="20"/>
                <w:lang w:val="hr-HR"/>
              </w:rPr>
              <w:t xml:space="preserve"> Sub SW E-LTU</w:t>
            </w:r>
          </w:p>
          <w:p w14:paraId="1AD28297" w14:textId="4E8FF97D" w:rsidR="00E075C2" w:rsidRPr="001A5B6B" w:rsidRDefault="00E075C2" w:rsidP="004E7207">
            <w:pPr>
              <w:spacing w:after="187"/>
              <w:ind w:left="35"/>
            </w:pPr>
            <w:r>
              <w:rPr>
                <w:rFonts w:cs="Arial"/>
                <w:szCs w:val="20"/>
                <w:lang w:val="hr-HR"/>
              </w:rPr>
              <w:t>(</w:t>
            </w:r>
            <w:r w:rsidRPr="00FF70DD">
              <w:rPr>
                <w:rFonts w:cs="Arial"/>
                <w:szCs w:val="20"/>
              </w:rPr>
              <w:t>SB-AA612</w:t>
            </w:r>
            <w:r>
              <w:rPr>
                <w:rFonts w:cs="Arial"/>
                <w:szCs w:val="20"/>
              </w:rPr>
              <w:t>)</w:t>
            </w:r>
            <w:r w:rsidRPr="00FF70DD">
              <w:rPr>
                <w:rFonts w:cs="Arial"/>
                <w:szCs w:val="20"/>
              </w:rPr>
              <w:t xml:space="preserve"> </w:t>
            </w:r>
          </w:p>
        </w:tc>
        <w:tc>
          <w:tcPr>
            <w:tcW w:w="2799" w:type="dxa"/>
            <w:vAlign w:val="center"/>
          </w:tcPr>
          <w:p w14:paraId="18E88CE9" w14:textId="68813FE2" w:rsidR="00E075C2" w:rsidRPr="00842F02" w:rsidRDefault="00E075C2" w:rsidP="00842F02">
            <w:pPr>
              <w:rPr>
                <w:b/>
                <w:bCs/>
              </w:rPr>
            </w:pPr>
            <w:r w:rsidRPr="00842F02">
              <w:rPr>
                <w:rFonts w:cs="Arial"/>
                <w:b/>
                <w:bCs/>
                <w:szCs w:val="20"/>
              </w:rPr>
              <w:t>1. 1. 2025 – 31. 12. 2027</w:t>
            </w:r>
          </w:p>
        </w:tc>
        <w:tc>
          <w:tcPr>
            <w:tcW w:w="946" w:type="dxa"/>
            <w:vAlign w:val="center"/>
          </w:tcPr>
          <w:p w14:paraId="0D76F8C9" w14:textId="723989FE" w:rsidR="00E075C2" w:rsidRPr="00F006CC" w:rsidRDefault="00842F02" w:rsidP="00842F02">
            <w:pPr>
              <w:spacing w:line="260" w:lineRule="atLeast"/>
              <w:jc w:val="right"/>
              <w:rPr>
                <w:rFonts w:cs="Arial"/>
                <w:sz w:val="18"/>
                <w:szCs w:val="18"/>
              </w:rPr>
            </w:pPr>
            <w:r>
              <w:rPr>
                <w:rFonts w:cs="Arial"/>
                <w:sz w:val="18"/>
                <w:szCs w:val="18"/>
              </w:rPr>
              <w:t>2100</w:t>
            </w:r>
          </w:p>
        </w:tc>
        <w:tc>
          <w:tcPr>
            <w:tcW w:w="1091" w:type="dxa"/>
            <w:vAlign w:val="center"/>
          </w:tcPr>
          <w:p w14:paraId="2C728702" w14:textId="3F752E1E" w:rsidR="00E075C2" w:rsidRPr="00F006CC" w:rsidRDefault="00E075C2" w:rsidP="004E7207">
            <w:pPr>
              <w:spacing w:line="260" w:lineRule="atLeast"/>
              <w:rPr>
                <w:rFonts w:cs="Arial"/>
                <w:sz w:val="18"/>
                <w:szCs w:val="18"/>
              </w:rPr>
            </w:pPr>
          </w:p>
        </w:tc>
        <w:tc>
          <w:tcPr>
            <w:tcW w:w="1153" w:type="dxa"/>
            <w:vAlign w:val="center"/>
          </w:tcPr>
          <w:p w14:paraId="40B232B1" w14:textId="77777777" w:rsidR="00E075C2" w:rsidRPr="00F006CC" w:rsidRDefault="00E075C2" w:rsidP="004E7207">
            <w:pPr>
              <w:spacing w:line="260" w:lineRule="atLeast"/>
              <w:rPr>
                <w:rFonts w:cs="Arial"/>
                <w:sz w:val="18"/>
                <w:szCs w:val="18"/>
              </w:rPr>
            </w:pPr>
          </w:p>
        </w:tc>
      </w:tr>
    </w:tbl>
    <w:p w14:paraId="0C5465FC" w14:textId="77777777" w:rsidR="003C099D" w:rsidRPr="00A32EE7" w:rsidRDefault="003C099D" w:rsidP="003C099D">
      <w:pPr>
        <w:tabs>
          <w:tab w:val="left" w:pos="444"/>
          <w:tab w:val="left" w:pos="4320"/>
          <w:tab w:val="left" w:pos="5040"/>
          <w:tab w:val="left" w:pos="5760"/>
          <w:tab w:val="left" w:pos="6480"/>
          <w:tab w:val="left" w:pos="7200"/>
          <w:tab w:val="left" w:pos="7920"/>
          <w:tab w:val="left" w:pos="8640"/>
        </w:tabs>
        <w:spacing w:line="240" w:lineRule="auto"/>
        <w:jc w:val="center"/>
        <w:rPr>
          <w:rFonts w:cs="Arial"/>
        </w:rPr>
      </w:pPr>
    </w:p>
    <w:p w14:paraId="6D31FA9A" w14:textId="7E45CCA7" w:rsidR="005337FE" w:rsidRDefault="005337FE" w:rsidP="003C099D">
      <w:pPr>
        <w:jc w:val="both"/>
        <w:rPr>
          <w:color w:val="000000"/>
          <w:szCs w:val="20"/>
          <w:lang w:eastAsia="sl-SI"/>
        </w:rPr>
      </w:pPr>
      <w:r w:rsidRPr="0063716B">
        <w:rPr>
          <w:color w:val="000000"/>
          <w:szCs w:val="20"/>
          <w:lang w:eastAsia="sl-SI"/>
        </w:rPr>
        <w:t xml:space="preserve">Rok za dobavo je 15 dni </w:t>
      </w:r>
      <w:r w:rsidR="002C1635">
        <w:rPr>
          <w:color w:val="000000"/>
          <w:szCs w:val="20"/>
          <w:lang w:eastAsia="sl-SI"/>
        </w:rPr>
        <w:t>od</w:t>
      </w:r>
      <w:r w:rsidR="002C1635" w:rsidRPr="0063716B">
        <w:rPr>
          <w:color w:val="000000"/>
          <w:szCs w:val="20"/>
          <w:lang w:eastAsia="sl-SI"/>
        </w:rPr>
        <w:t xml:space="preserve"> </w:t>
      </w:r>
      <w:r w:rsidR="002C1635">
        <w:rPr>
          <w:color w:val="000000"/>
          <w:szCs w:val="20"/>
          <w:lang w:eastAsia="sl-SI"/>
        </w:rPr>
        <w:t>uveljavitve te</w:t>
      </w:r>
      <w:r w:rsidRPr="0063716B">
        <w:rPr>
          <w:color w:val="000000"/>
          <w:szCs w:val="20"/>
          <w:lang w:eastAsia="sl-SI"/>
        </w:rPr>
        <w:t xml:space="preserve"> pogodbe.  </w:t>
      </w:r>
    </w:p>
    <w:p w14:paraId="1FF050F4" w14:textId="77777777" w:rsidR="003E19E7" w:rsidRDefault="003E19E7" w:rsidP="003C099D">
      <w:pPr>
        <w:jc w:val="both"/>
        <w:rPr>
          <w:color w:val="000000"/>
          <w:szCs w:val="20"/>
          <w:lang w:eastAsia="sl-SI"/>
        </w:rPr>
      </w:pPr>
    </w:p>
    <w:p w14:paraId="61248BF5" w14:textId="77777777" w:rsidR="00302810" w:rsidRPr="00A32EE7" w:rsidRDefault="00302810" w:rsidP="003C099D">
      <w:pPr>
        <w:jc w:val="both"/>
        <w:rPr>
          <w:rFonts w:cs="Arial"/>
        </w:rPr>
      </w:pPr>
    </w:p>
    <w:p w14:paraId="3AD5F186" w14:textId="77777777" w:rsidR="003C099D" w:rsidRPr="00A32EE7" w:rsidRDefault="003C099D"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3C9F808A" w14:textId="77777777" w:rsidR="003C099D" w:rsidRPr="00A32EE7" w:rsidRDefault="003C099D" w:rsidP="003C099D">
      <w:pPr>
        <w:jc w:val="both"/>
        <w:rPr>
          <w:rFonts w:cs="Arial"/>
        </w:rPr>
      </w:pPr>
    </w:p>
    <w:p w14:paraId="60311696" w14:textId="284B8F77" w:rsidR="005337FE" w:rsidRDefault="005D177D" w:rsidP="005337FE">
      <w:pPr>
        <w:jc w:val="both"/>
        <w:rPr>
          <w:rFonts w:cs="Arial"/>
        </w:rPr>
      </w:pPr>
      <w:r w:rsidRPr="00C13584">
        <w:rPr>
          <w:rFonts w:cs="Arial"/>
          <w:szCs w:val="20"/>
        </w:rPr>
        <w:t xml:space="preserve">Rok plačila je </w:t>
      </w:r>
      <w:r>
        <w:rPr>
          <w:rFonts w:cs="Arial"/>
          <w:szCs w:val="20"/>
        </w:rPr>
        <w:t xml:space="preserve">največ </w:t>
      </w:r>
      <w:r w:rsidRPr="00C13584">
        <w:rPr>
          <w:rFonts w:cs="Arial"/>
          <w:szCs w:val="20"/>
        </w:rPr>
        <w:t>30 (trideset) d</w:t>
      </w:r>
      <w:r>
        <w:rPr>
          <w:rFonts w:cs="Arial"/>
          <w:szCs w:val="20"/>
        </w:rPr>
        <w:t>ni</w:t>
      </w:r>
      <w:r w:rsidRPr="00C13584">
        <w:rPr>
          <w:rFonts w:cs="Arial"/>
          <w:szCs w:val="20"/>
        </w:rPr>
        <w:t xml:space="preserve"> od uradnega prejema pravilno izstavljenega </w:t>
      </w:r>
      <w:r w:rsidR="00BD39FD">
        <w:rPr>
          <w:rFonts w:cs="Arial"/>
          <w:szCs w:val="20"/>
        </w:rPr>
        <w:t xml:space="preserve">in potrjenega </w:t>
      </w:r>
      <w:r w:rsidRPr="00C13584">
        <w:rPr>
          <w:rFonts w:cs="Arial"/>
          <w:szCs w:val="20"/>
        </w:rPr>
        <w:t>računa.</w:t>
      </w:r>
      <w:r w:rsidR="005337FE">
        <w:rPr>
          <w:rFonts w:cs="Arial"/>
        </w:rPr>
        <w:t xml:space="preserve"> </w:t>
      </w:r>
      <w:r w:rsidR="005337FE" w:rsidRPr="00A32EE7">
        <w:rPr>
          <w:rFonts w:cs="Arial"/>
        </w:rPr>
        <w:t xml:space="preserve">Račun se mora sklicevati na številko pogodbe, na podlagi katere se izstavlja. </w:t>
      </w:r>
      <w:r w:rsidR="005337FE">
        <w:rPr>
          <w:rFonts w:cs="Arial"/>
        </w:rPr>
        <w:t>Sredstva so zagotovljena na proračunski postavki 1288 Računalniška oprema CSD.</w:t>
      </w:r>
    </w:p>
    <w:p w14:paraId="563C52EE" w14:textId="77777777" w:rsidR="005337FE" w:rsidRDefault="005337FE" w:rsidP="005337FE">
      <w:pPr>
        <w:jc w:val="both"/>
        <w:rPr>
          <w:rFonts w:cs="Arial"/>
        </w:rPr>
      </w:pPr>
    </w:p>
    <w:p w14:paraId="63465784" w14:textId="7E39C114" w:rsidR="005337FE" w:rsidRPr="00A32EE7" w:rsidRDefault="005337FE" w:rsidP="005337FE">
      <w:pPr>
        <w:jc w:val="both"/>
        <w:rPr>
          <w:rFonts w:cs="Arial"/>
        </w:rPr>
      </w:pPr>
      <w:r w:rsidRPr="00D351C2">
        <w:rPr>
          <w:rFonts w:cs="Arial"/>
        </w:rPr>
        <w:t xml:space="preserve">Dobavitelj </w:t>
      </w:r>
      <w:r>
        <w:rPr>
          <w:rFonts w:cs="Arial"/>
        </w:rPr>
        <w:t>račune</w:t>
      </w:r>
      <w:r w:rsidR="007255E3">
        <w:rPr>
          <w:rFonts w:cs="Arial"/>
        </w:rPr>
        <w:t xml:space="preserve"> in dokazilo o dobavi</w:t>
      </w:r>
      <w:r>
        <w:rPr>
          <w:rFonts w:cs="Arial"/>
        </w:rPr>
        <w:t xml:space="preserve"> pošlje</w:t>
      </w:r>
      <w:r w:rsidRPr="00D351C2">
        <w:rPr>
          <w:rFonts w:cs="Arial"/>
        </w:rPr>
        <w:t xml:space="preserve"> naročniku </w:t>
      </w:r>
      <w:r>
        <w:rPr>
          <w:rFonts w:cs="Arial"/>
        </w:rPr>
        <w:t>izključno</w:t>
      </w:r>
      <w:r w:rsidRPr="00D351C2">
        <w:rPr>
          <w:rFonts w:cs="Arial"/>
        </w:rPr>
        <w:t xml:space="preserve"> v elektronski obliki (e-račun), skladno z veljavnim </w:t>
      </w:r>
      <w:r>
        <w:rPr>
          <w:rFonts w:cs="Arial"/>
        </w:rPr>
        <w:t>z</w:t>
      </w:r>
      <w:r w:rsidRPr="00D351C2">
        <w:rPr>
          <w:rFonts w:cs="Arial"/>
        </w:rPr>
        <w:t>akonom</w:t>
      </w:r>
      <w:r>
        <w:rPr>
          <w:rFonts w:cs="Arial"/>
        </w:rPr>
        <w:t xml:space="preserve">, ki ureja </w:t>
      </w:r>
      <w:r w:rsidRPr="00D351C2">
        <w:rPr>
          <w:rFonts w:cs="Arial"/>
        </w:rPr>
        <w:t>opravljanj</w:t>
      </w:r>
      <w:r>
        <w:rPr>
          <w:rFonts w:cs="Arial"/>
        </w:rPr>
        <w:t>e</w:t>
      </w:r>
      <w:r w:rsidRPr="00D351C2">
        <w:rPr>
          <w:rFonts w:cs="Arial"/>
        </w:rPr>
        <w:t xml:space="preserve"> plačilnih storitev za proračunske uporabnike.</w:t>
      </w:r>
    </w:p>
    <w:p w14:paraId="5D33C93D" w14:textId="77777777" w:rsidR="005D177D" w:rsidRPr="00C13584" w:rsidRDefault="005D177D" w:rsidP="005D177D">
      <w:pPr>
        <w:spacing w:line="260" w:lineRule="atLeast"/>
        <w:jc w:val="both"/>
        <w:rPr>
          <w:rFonts w:cs="Arial"/>
          <w:szCs w:val="20"/>
        </w:rPr>
      </w:pPr>
    </w:p>
    <w:p w14:paraId="26BC08FF" w14:textId="77777777" w:rsidR="005D177D" w:rsidRDefault="005D177D" w:rsidP="005D177D">
      <w:pPr>
        <w:spacing w:line="260" w:lineRule="atLeast"/>
        <w:jc w:val="both"/>
        <w:rPr>
          <w:rFonts w:cs="Arial"/>
          <w:color w:val="000000"/>
          <w:szCs w:val="20"/>
          <w:shd w:val="clear" w:color="auto" w:fill="FFFFFF"/>
        </w:rPr>
      </w:pPr>
      <w:r w:rsidRPr="00F006CC">
        <w:rPr>
          <w:rFonts w:cs="Arial"/>
          <w:szCs w:val="20"/>
        </w:rPr>
        <w:t xml:space="preserve">Rok plačila začne teči naslednji dan po prejemu listine, ki je podlaga za izplačilo. </w:t>
      </w:r>
      <w:r w:rsidRPr="00F006CC">
        <w:rPr>
          <w:rFonts w:cs="Arial"/>
          <w:color w:val="000000"/>
          <w:szCs w:val="20"/>
          <w:shd w:val="clear" w:color="auto" w:fill="FFFFFF"/>
        </w:rPr>
        <w:t>Če zadnji dan roka sovpada z dnem, ki je po zakonu dela prost dan</w:t>
      </w:r>
      <w:r>
        <w:rPr>
          <w:rFonts w:cs="Arial"/>
          <w:color w:val="000000"/>
          <w:szCs w:val="20"/>
          <w:shd w:val="clear" w:color="auto" w:fill="FFFFFF"/>
        </w:rPr>
        <w:t>,</w:t>
      </w:r>
      <w:r w:rsidRPr="00F006CC">
        <w:rPr>
          <w:rFonts w:cs="Arial"/>
          <w:color w:val="000000"/>
          <w:szCs w:val="20"/>
          <w:shd w:val="clear" w:color="auto" w:fill="FFFFFF"/>
        </w:rPr>
        <w:t xml:space="preserve"> oziroma v plačilnem sistemu TARGET2 ni opredeljen kot plačilni dan, se za zadnji dan roka šteje naslednji delavnik oziroma naslednji plačilni dan v sistemu TARGET2.</w:t>
      </w:r>
    </w:p>
    <w:p w14:paraId="1F96E3E7" w14:textId="77777777" w:rsidR="00BD39FD" w:rsidRPr="00F006CC" w:rsidRDefault="00BD39FD" w:rsidP="005D177D">
      <w:pPr>
        <w:spacing w:line="260" w:lineRule="atLeast"/>
        <w:jc w:val="both"/>
        <w:rPr>
          <w:rFonts w:cs="Arial"/>
          <w:szCs w:val="20"/>
        </w:rPr>
      </w:pPr>
    </w:p>
    <w:p w14:paraId="16B1DE54" w14:textId="77777777" w:rsidR="005D177D" w:rsidRPr="00C13584" w:rsidRDefault="005D177D" w:rsidP="005D177D">
      <w:pPr>
        <w:spacing w:line="260" w:lineRule="atLeast"/>
        <w:jc w:val="both"/>
        <w:rPr>
          <w:rFonts w:cs="Arial"/>
          <w:szCs w:val="20"/>
        </w:rPr>
      </w:pPr>
      <w:r w:rsidRPr="00C13584">
        <w:rPr>
          <w:rFonts w:cs="Arial"/>
          <w:szCs w:val="20"/>
        </w:rPr>
        <w:t>V primeru zamude s plačilom, lahko dobavitelj obračuna zakonske zamudne obresti. Vse dokler račun ni izstavljen v skladu z določbami te pogodbe, naročnik ni v zamudi.</w:t>
      </w:r>
    </w:p>
    <w:p w14:paraId="3EBD9C2A" w14:textId="77777777" w:rsidR="003C099D" w:rsidRPr="00A32EE7" w:rsidRDefault="003C099D" w:rsidP="003C099D">
      <w:pPr>
        <w:jc w:val="both"/>
        <w:rPr>
          <w:rFonts w:cs="Arial"/>
          <w:snapToGrid w:val="0"/>
          <w:color w:val="000000"/>
        </w:rPr>
      </w:pPr>
    </w:p>
    <w:p w14:paraId="6F023945"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35C006E" w14:textId="56C92B90" w:rsidR="009B69F5" w:rsidRPr="00C13584" w:rsidRDefault="002C1635" w:rsidP="009C42A7">
      <w:pPr>
        <w:pStyle w:val="pogodbaleni"/>
        <w:numPr>
          <w:ilvl w:val="0"/>
          <w:numId w:val="8"/>
        </w:numPr>
        <w:spacing w:before="0" w:after="0" w:line="260" w:lineRule="atLeast"/>
        <w:ind w:left="360"/>
        <w:rPr>
          <w:rFonts w:cs="Arial"/>
          <w:color w:val="000000"/>
          <w:szCs w:val="20"/>
        </w:rPr>
      </w:pPr>
      <w:r>
        <w:rPr>
          <w:rFonts w:cs="Arial"/>
          <w:color w:val="000000"/>
          <w:szCs w:val="20"/>
        </w:rPr>
        <w:t>č</w:t>
      </w:r>
      <w:r w:rsidR="009B69F5" w:rsidRPr="00C13584">
        <w:rPr>
          <w:rFonts w:cs="Arial"/>
          <w:color w:val="000000"/>
          <w:szCs w:val="20"/>
        </w:rPr>
        <w:t>len</w:t>
      </w:r>
    </w:p>
    <w:p w14:paraId="3B89593F" w14:textId="77777777" w:rsidR="002F0AF5" w:rsidRPr="00C13584" w:rsidRDefault="002F0AF5" w:rsidP="002F0AF5"/>
    <w:p w14:paraId="05FF890A" w14:textId="77777777" w:rsidR="00B453AD" w:rsidRPr="00C13584" w:rsidRDefault="00B453AD" w:rsidP="009C42A7">
      <w:pPr>
        <w:pStyle w:val="BodyText23"/>
        <w:spacing w:line="260" w:lineRule="atLeast"/>
        <w:rPr>
          <w:rFonts w:ascii="Arial" w:hAnsi="Arial" w:cs="Arial"/>
          <w:sz w:val="20"/>
        </w:rPr>
      </w:pPr>
    </w:p>
    <w:p w14:paraId="3738F57D" w14:textId="77777777"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Vse pogodbene obveznosti bo </w:t>
      </w:r>
      <w:r w:rsidR="004167A2" w:rsidRPr="00C13584">
        <w:rPr>
          <w:rFonts w:ascii="Arial" w:hAnsi="Arial" w:cs="Arial"/>
          <w:sz w:val="20"/>
        </w:rPr>
        <w:t>dobavitelj</w:t>
      </w:r>
      <w:r w:rsidRPr="00C13584">
        <w:rPr>
          <w:rFonts w:ascii="Arial" w:hAnsi="Arial" w:cs="Arial"/>
          <w:sz w:val="20"/>
        </w:rPr>
        <w:t xml:space="preserve"> izvajal le v dogovorjenih časovnih okvirih in s soglasjem ter vednostjo naročnika. </w:t>
      </w:r>
    </w:p>
    <w:p w14:paraId="1F2E805F" w14:textId="77777777" w:rsidR="00B453AD" w:rsidRPr="00C13584" w:rsidRDefault="00B453AD" w:rsidP="009C42A7">
      <w:pPr>
        <w:pStyle w:val="BodyText23"/>
        <w:spacing w:line="260" w:lineRule="atLeast"/>
        <w:rPr>
          <w:rFonts w:ascii="Arial" w:hAnsi="Arial" w:cs="Arial"/>
          <w:sz w:val="20"/>
        </w:rPr>
      </w:pPr>
    </w:p>
    <w:p w14:paraId="55FF8CAF" w14:textId="0B77F991"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Za morebitne kršitve obveznosti</w:t>
      </w:r>
      <w:r w:rsidR="00D10D86">
        <w:rPr>
          <w:rFonts w:ascii="Arial" w:hAnsi="Arial" w:cs="Arial"/>
          <w:sz w:val="20"/>
        </w:rPr>
        <w:t xml:space="preserve"> </w:t>
      </w:r>
      <w:r w:rsidRPr="00C13584">
        <w:rPr>
          <w:rFonts w:ascii="Arial" w:hAnsi="Arial" w:cs="Arial"/>
          <w:sz w:val="20"/>
        </w:rPr>
        <w:t xml:space="preserve">je </w:t>
      </w:r>
      <w:r w:rsidR="004167A2" w:rsidRPr="00C13584">
        <w:rPr>
          <w:rFonts w:ascii="Arial" w:hAnsi="Arial" w:cs="Arial"/>
          <w:sz w:val="20"/>
        </w:rPr>
        <w:t>dobavitelj</w:t>
      </w:r>
      <w:r w:rsidRPr="00C13584">
        <w:rPr>
          <w:rFonts w:ascii="Arial" w:hAnsi="Arial" w:cs="Arial"/>
          <w:sz w:val="20"/>
        </w:rPr>
        <w:t xml:space="preserve"> odškodninsko odgovoren.</w:t>
      </w:r>
    </w:p>
    <w:p w14:paraId="47C4FD0D" w14:textId="77777777" w:rsidR="00B453AD" w:rsidRPr="00C13584" w:rsidRDefault="00B453AD" w:rsidP="009C42A7">
      <w:pPr>
        <w:pStyle w:val="BodyText23"/>
        <w:spacing w:line="260" w:lineRule="atLeast"/>
        <w:rPr>
          <w:rFonts w:ascii="Arial" w:hAnsi="Arial" w:cs="Arial"/>
          <w:sz w:val="20"/>
        </w:rPr>
      </w:pPr>
    </w:p>
    <w:p w14:paraId="67326833" w14:textId="77777777" w:rsidR="00B951BC" w:rsidRPr="00C13584" w:rsidRDefault="00B951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3D44A1E"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522C0F5A" w14:textId="77777777" w:rsidR="0075414A" w:rsidRDefault="0075414A" w:rsidP="009C42A7">
      <w:pPr>
        <w:numPr>
          <w:ilvl w:val="12"/>
          <w:numId w:val="0"/>
        </w:numPr>
        <w:spacing w:line="260" w:lineRule="atLeast"/>
        <w:jc w:val="both"/>
        <w:rPr>
          <w:rFonts w:cs="Arial"/>
          <w:szCs w:val="20"/>
        </w:rPr>
      </w:pPr>
    </w:p>
    <w:p w14:paraId="7F55E135" w14:textId="77777777" w:rsidR="00B951BC" w:rsidRDefault="00B951BC" w:rsidP="009C42A7">
      <w:pPr>
        <w:numPr>
          <w:ilvl w:val="12"/>
          <w:numId w:val="0"/>
        </w:numPr>
        <w:spacing w:line="260" w:lineRule="atLeast"/>
        <w:jc w:val="both"/>
        <w:rPr>
          <w:rFonts w:cs="Arial"/>
          <w:szCs w:val="20"/>
        </w:rPr>
      </w:pPr>
      <w:r w:rsidRPr="00C13584">
        <w:rPr>
          <w:rFonts w:cs="Arial"/>
          <w:szCs w:val="20"/>
        </w:rPr>
        <w:t xml:space="preserve">Skrbnik te pogodbe je na strani naročnika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00F67EC5">
        <w:rPr>
          <w:rFonts w:cs="Arial"/>
          <w:szCs w:val="20"/>
        </w:rPr>
        <w:t xml:space="preserve"> </w:t>
      </w:r>
      <w:r w:rsidRPr="00C13584">
        <w:rPr>
          <w:rFonts w:cs="Arial"/>
          <w:szCs w:val="20"/>
        </w:rPr>
        <w:t xml:space="preserve">in na strani </w:t>
      </w:r>
      <w:r w:rsidR="000E55C9" w:rsidRPr="00C13584">
        <w:rPr>
          <w:rFonts w:cs="Arial"/>
          <w:szCs w:val="20"/>
        </w:rPr>
        <w:t>dobavitelja</w:t>
      </w:r>
      <w:r w:rsidRPr="00C13584">
        <w:rPr>
          <w:rFonts w:cs="Arial"/>
          <w:szCs w:val="20"/>
        </w:rPr>
        <w:t xml:space="preserve">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Pr="00C13584">
        <w:rPr>
          <w:rFonts w:cs="Arial"/>
          <w:szCs w:val="20"/>
        </w:rPr>
        <w:t>.</w:t>
      </w:r>
    </w:p>
    <w:p w14:paraId="1CADB594" w14:textId="77777777" w:rsidR="0075414A" w:rsidRPr="00C13584" w:rsidRDefault="0075414A" w:rsidP="009C42A7">
      <w:pPr>
        <w:numPr>
          <w:ilvl w:val="12"/>
          <w:numId w:val="0"/>
        </w:numPr>
        <w:spacing w:line="260" w:lineRule="atLeast"/>
        <w:jc w:val="both"/>
        <w:rPr>
          <w:rFonts w:cs="Arial"/>
          <w:szCs w:val="20"/>
        </w:rPr>
      </w:pPr>
    </w:p>
    <w:p w14:paraId="7EAAFC37" w14:textId="77777777" w:rsidR="001C2519" w:rsidRPr="00C13584" w:rsidRDefault="001C2519" w:rsidP="009C42A7">
      <w:pPr>
        <w:numPr>
          <w:ilvl w:val="12"/>
          <w:numId w:val="0"/>
        </w:numPr>
        <w:spacing w:line="260" w:lineRule="atLeast"/>
        <w:jc w:val="both"/>
        <w:rPr>
          <w:rFonts w:cs="Arial"/>
          <w:szCs w:val="20"/>
        </w:rPr>
      </w:pPr>
    </w:p>
    <w:p w14:paraId="009AC2D8"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4C318B7F" w14:textId="77777777" w:rsidR="00B951BC" w:rsidRPr="00C13584" w:rsidRDefault="00B951BC" w:rsidP="009C42A7">
      <w:pPr>
        <w:numPr>
          <w:ilvl w:val="12"/>
          <w:numId w:val="0"/>
        </w:numPr>
        <w:spacing w:line="260" w:lineRule="atLeast"/>
        <w:jc w:val="both"/>
        <w:rPr>
          <w:rFonts w:cs="Arial"/>
          <w:szCs w:val="20"/>
        </w:rPr>
      </w:pPr>
    </w:p>
    <w:p w14:paraId="23C1555D"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Ta pogodba je sklenjena pod razveznim pogojem, ki se uresniči v primeru izpolnitve ene od naslednjih okoliščin:</w:t>
      </w:r>
    </w:p>
    <w:p w14:paraId="4AF4A800"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t xml:space="preserve">če bo naročnik seznanjen, da je sodišče s pravnomočno odločitvijo ugotovilo kršitev obveznosti delovne, okoljske ali socialne zakonodaje s strani dobavitelja ali </w:t>
      </w:r>
    </w:p>
    <w:p w14:paraId="26DDF253"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t>če bo naročnik seznanjen, da je pristojni državni organ pri dobavitelju v času izvajanja pogodbe ugotovil najmanj dve kršitvi v zvezi s:</w:t>
      </w:r>
    </w:p>
    <w:p w14:paraId="2BA62A54"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plačilom za delo, </w:t>
      </w:r>
    </w:p>
    <w:p w14:paraId="20B299A1"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delovnim časom, </w:t>
      </w:r>
    </w:p>
    <w:p w14:paraId="7EBC89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počitki, </w:t>
      </w:r>
    </w:p>
    <w:p w14:paraId="21F045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opravljanjem dela na podlagi pogodb civilnega prava kljub obstoju elementov delovnega razmerja ali v zvezi z zaposlovanjem na črno </w:t>
      </w:r>
    </w:p>
    <w:p w14:paraId="2D87C818" w14:textId="6DF0AD16" w:rsidR="00B951BC" w:rsidRPr="00C13584" w:rsidRDefault="00B951BC" w:rsidP="009C42A7">
      <w:pPr>
        <w:numPr>
          <w:ilvl w:val="12"/>
          <w:numId w:val="0"/>
        </w:numPr>
        <w:spacing w:line="260" w:lineRule="atLeast"/>
        <w:jc w:val="both"/>
        <w:rPr>
          <w:rFonts w:cs="Arial"/>
          <w:szCs w:val="20"/>
        </w:rPr>
      </w:pPr>
      <w:r w:rsidRPr="00C13584">
        <w:rPr>
          <w:rFonts w:cs="Arial"/>
          <w:szCs w:val="20"/>
        </w:rPr>
        <w:t>in za kateri mu je bila s pravnomočno odločitvijo ali več pravnomočnimi odločitvami izrečena globa za prekršek,</w:t>
      </w:r>
      <w:r w:rsidR="00BD39FD">
        <w:rPr>
          <w:rFonts w:cs="Arial"/>
          <w:szCs w:val="20"/>
        </w:rPr>
        <w:t xml:space="preserve"> </w:t>
      </w:r>
      <w:r w:rsidRPr="00C13584">
        <w:rPr>
          <w:rFonts w:cs="Arial"/>
          <w:szCs w:val="20"/>
        </w:rPr>
        <w:t xml:space="preserve">in pod pogojem, da je od seznanitve s kršitvijo in do izteka veljavnosti pogodbe še najmanj šest mesecev, na način določen v </w:t>
      </w:r>
      <w:r w:rsidRPr="00C13584">
        <w:rPr>
          <w:rFonts w:cs="Arial"/>
          <w:iCs/>
          <w:szCs w:val="20"/>
        </w:rPr>
        <w:t>skladu s 94. členom ZJN-3</w:t>
      </w:r>
      <w:r w:rsidRPr="00C13584">
        <w:rPr>
          <w:rFonts w:cs="Arial"/>
          <w:szCs w:val="20"/>
        </w:rPr>
        <w:t xml:space="preserve"> in določili te pogodbe v roku 30 dni od seznanitve s kršitvijo. </w:t>
      </w:r>
    </w:p>
    <w:p w14:paraId="4D141204" w14:textId="77777777" w:rsidR="00B951BC" w:rsidRPr="00C13584" w:rsidRDefault="00B951BC" w:rsidP="009C42A7">
      <w:pPr>
        <w:numPr>
          <w:ilvl w:val="12"/>
          <w:numId w:val="0"/>
        </w:numPr>
        <w:spacing w:line="260" w:lineRule="atLeast"/>
        <w:jc w:val="both"/>
        <w:rPr>
          <w:rFonts w:cs="Arial"/>
          <w:szCs w:val="20"/>
        </w:rPr>
      </w:pPr>
    </w:p>
    <w:p w14:paraId="1604005E"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28ED29E" w14:textId="77777777" w:rsidR="00B951BC" w:rsidRPr="00C13584" w:rsidRDefault="00B951BC" w:rsidP="009C42A7">
      <w:pPr>
        <w:numPr>
          <w:ilvl w:val="12"/>
          <w:numId w:val="0"/>
        </w:numPr>
        <w:spacing w:line="260" w:lineRule="atLeast"/>
        <w:jc w:val="both"/>
        <w:rPr>
          <w:rFonts w:cs="Arial"/>
          <w:szCs w:val="20"/>
        </w:rPr>
      </w:pPr>
    </w:p>
    <w:p w14:paraId="2C32C147"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Če naročnik v roku 30 dni od seznanitve s kršitvijo ne začne novega postopka javnega naročila, se šteje, da je pogodba razvezana trideseti dan od seznanitve s kršitvijo.</w:t>
      </w:r>
    </w:p>
    <w:p w14:paraId="322D9E61" w14:textId="77777777" w:rsidR="00B951BC" w:rsidRPr="00C13584" w:rsidRDefault="00B951BC" w:rsidP="009C42A7">
      <w:pPr>
        <w:numPr>
          <w:ilvl w:val="12"/>
          <w:numId w:val="0"/>
        </w:numPr>
        <w:spacing w:line="260" w:lineRule="atLeast"/>
        <w:jc w:val="both"/>
        <w:rPr>
          <w:rFonts w:cs="Arial"/>
          <w:szCs w:val="20"/>
        </w:rPr>
      </w:pPr>
    </w:p>
    <w:p w14:paraId="1170CB8F" w14:textId="77777777" w:rsidR="006845B0" w:rsidRPr="00C13584" w:rsidRDefault="006845B0" w:rsidP="009C42A7">
      <w:pPr>
        <w:numPr>
          <w:ilvl w:val="12"/>
          <w:numId w:val="0"/>
        </w:numPr>
        <w:spacing w:line="260" w:lineRule="atLeast"/>
        <w:jc w:val="both"/>
        <w:rPr>
          <w:rFonts w:cs="Arial"/>
          <w:szCs w:val="20"/>
        </w:rPr>
      </w:pPr>
    </w:p>
    <w:p w14:paraId="2F3DE60C" w14:textId="77777777" w:rsidR="006845B0" w:rsidRPr="00C13584" w:rsidRDefault="006845B0" w:rsidP="009C42A7">
      <w:pPr>
        <w:pStyle w:val="pogodbaleni"/>
        <w:numPr>
          <w:ilvl w:val="0"/>
          <w:numId w:val="8"/>
        </w:numPr>
        <w:spacing w:before="0" w:after="0" w:line="260" w:lineRule="atLeast"/>
        <w:ind w:left="360"/>
        <w:rPr>
          <w:rFonts w:cs="Arial"/>
          <w:color w:val="000000"/>
          <w:szCs w:val="20"/>
        </w:rPr>
      </w:pPr>
      <w:bookmarkStart w:id="4" w:name="_Hlk11326944"/>
      <w:r w:rsidRPr="00C13584">
        <w:rPr>
          <w:rFonts w:cs="Arial"/>
          <w:color w:val="000000"/>
          <w:szCs w:val="20"/>
        </w:rPr>
        <w:lastRenderedPageBreak/>
        <w:t>člen</w:t>
      </w:r>
    </w:p>
    <w:bookmarkEnd w:id="4"/>
    <w:p w14:paraId="74AF1D91" w14:textId="77777777" w:rsidR="006845B0" w:rsidRPr="00C13584" w:rsidRDefault="006845B0" w:rsidP="009C42A7">
      <w:pPr>
        <w:spacing w:line="260" w:lineRule="atLeast"/>
        <w:jc w:val="both"/>
        <w:rPr>
          <w:rFonts w:cs="Arial"/>
          <w:szCs w:val="20"/>
        </w:rPr>
      </w:pPr>
    </w:p>
    <w:p w14:paraId="7D0E4141" w14:textId="77777777" w:rsidR="006845B0" w:rsidRPr="00C13584" w:rsidRDefault="006845B0" w:rsidP="009C42A7">
      <w:pPr>
        <w:spacing w:line="260" w:lineRule="atLeast"/>
        <w:jc w:val="both"/>
        <w:rPr>
          <w:rFonts w:cs="Arial"/>
          <w:szCs w:val="20"/>
        </w:rPr>
      </w:pPr>
      <w:r w:rsidRPr="00C13584">
        <w:rPr>
          <w:rFonts w:cs="Arial"/>
          <w:szCs w:val="20"/>
        </w:rPr>
        <w:t>Med veljavnostjo te pogodbe lahko naročnik ne glede na določbe zakona, ki ureja obligacijska razmerja, odstopi od pogodbe v naslednjih okoliščinah:</w:t>
      </w:r>
    </w:p>
    <w:p w14:paraId="26EA44F0"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javno naročilo je bilo bistveno spremenjeno, kar terja nov postopek javnega naročanja,</w:t>
      </w:r>
    </w:p>
    <w:p w14:paraId="04637B71"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77833FC4" w14:textId="52180D02"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zaradi hudih kršitev obveznosti iz Pogodbe o Evropski uniji, Pogodbe o delovanju Evropske unije in Zakona o javnem naročanju (Uradni list RS, št. 91/15</w:t>
      </w:r>
      <w:r w:rsidR="00EF2965">
        <w:rPr>
          <w:rFonts w:ascii="Arial" w:hAnsi="Arial" w:cs="Arial"/>
          <w:sz w:val="20"/>
          <w:szCs w:val="20"/>
        </w:rPr>
        <w:t>,</w:t>
      </w:r>
      <w:r w:rsidRPr="00C13584">
        <w:rPr>
          <w:rFonts w:ascii="Arial" w:hAnsi="Arial" w:cs="Arial"/>
          <w:sz w:val="20"/>
          <w:szCs w:val="20"/>
        </w:rPr>
        <w:t xml:space="preserve"> 14/18</w:t>
      </w:r>
      <w:r w:rsidR="00EF2965">
        <w:rPr>
          <w:rFonts w:ascii="Arial" w:hAnsi="Arial" w:cs="Arial"/>
          <w:sz w:val="20"/>
          <w:szCs w:val="20"/>
        </w:rPr>
        <w:t xml:space="preserve">, </w:t>
      </w:r>
      <w:hyperlink r:id="rId8" w:tgtFrame="_blank" w:tooltip="Zakon o spremembah in dopolnitvah Zakona o javnem naročanju" w:history="1">
        <w:r w:rsidR="00EF2965" w:rsidRPr="00302810">
          <w:rPr>
            <w:rFonts w:ascii="Arial" w:hAnsi="Arial" w:cs="Arial"/>
            <w:sz w:val="20"/>
            <w:szCs w:val="20"/>
          </w:rPr>
          <w:t>121/21</w:t>
        </w:r>
      </w:hyperlink>
      <w:r w:rsidR="00EF2965" w:rsidRPr="00302810">
        <w:rPr>
          <w:rFonts w:ascii="Arial" w:hAnsi="Arial" w:cs="Arial"/>
          <w:sz w:val="20"/>
          <w:szCs w:val="20"/>
        </w:rPr>
        <w:t>, </w:t>
      </w:r>
      <w:hyperlink r:id="rId9" w:tgtFrame="_blank" w:tooltip="Zakon o spremembah in dopolnitvah Zakona o javnem naročanju" w:history="1">
        <w:r w:rsidR="00EF2965" w:rsidRPr="00302810">
          <w:rPr>
            <w:rFonts w:ascii="Arial" w:hAnsi="Arial" w:cs="Arial"/>
            <w:sz w:val="20"/>
            <w:szCs w:val="20"/>
          </w:rPr>
          <w:t>10/22</w:t>
        </w:r>
      </w:hyperlink>
      <w:r w:rsidR="00EF2965" w:rsidRPr="00302810">
        <w:rPr>
          <w:rFonts w:ascii="Arial" w:hAnsi="Arial" w:cs="Arial"/>
          <w:sz w:val="20"/>
          <w:szCs w:val="20"/>
        </w:rPr>
        <w:t>, </w:t>
      </w:r>
      <w:hyperlink r:id="rId10" w:tgtFrame="_blank" w:tooltip="Odločba o ugotovitvi, da je točka b) četrtega odstavka 75. člena in točka c) drugega odstavka v zvezi s petim odstavkom 67.a člena Zakona o javnem naročanju v neskladju z Ustavo" w:history="1">
        <w:r w:rsidR="00EF2965" w:rsidRPr="00302810">
          <w:rPr>
            <w:rFonts w:ascii="Arial" w:hAnsi="Arial" w:cs="Arial"/>
            <w:sz w:val="20"/>
            <w:szCs w:val="20"/>
          </w:rPr>
          <w:t>74/22</w:t>
        </w:r>
      </w:hyperlink>
      <w:r w:rsidR="00EF2965" w:rsidRPr="00302810">
        <w:rPr>
          <w:rFonts w:ascii="Arial" w:hAnsi="Arial" w:cs="Arial"/>
          <w:sz w:val="20"/>
          <w:szCs w:val="20"/>
        </w:rPr>
        <w:t> – odl. US in </w:t>
      </w:r>
      <w:hyperlink r:id="rId11" w:tgtFrame="_blank" w:tooltip="Zakon o nujnih ukrepih za zagotovitev stabilnosti zdravstvenega sistema" w:history="1">
        <w:r w:rsidR="00EF2965" w:rsidRPr="00302810">
          <w:rPr>
            <w:rFonts w:ascii="Arial" w:hAnsi="Arial" w:cs="Arial"/>
            <w:sz w:val="20"/>
            <w:szCs w:val="20"/>
          </w:rPr>
          <w:t>100/22</w:t>
        </w:r>
      </w:hyperlink>
      <w:r w:rsidR="00EF2965" w:rsidRPr="00302810">
        <w:rPr>
          <w:rFonts w:ascii="Arial" w:hAnsi="Arial" w:cs="Arial"/>
          <w:sz w:val="20"/>
          <w:szCs w:val="20"/>
        </w:rPr>
        <w:t> – ZNUZSZS</w:t>
      </w:r>
      <w:r w:rsidRPr="00C13584">
        <w:rPr>
          <w:rFonts w:ascii="Arial" w:hAnsi="Arial" w:cs="Arial"/>
          <w:sz w:val="20"/>
          <w:szCs w:val="20"/>
        </w:rPr>
        <w:t>; v nadaljevanju ZJN-3), ki jih je po postopku v skladu z 258. členom PDEU ugotovilo Sodišče Evropske unije, javno naročilo ne bi smelo biti oddano dobavitelju.</w:t>
      </w:r>
    </w:p>
    <w:p w14:paraId="0132385F" w14:textId="77777777" w:rsidR="006845B0" w:rsidRPr="00C13584" w:rsidRDefault="006845B0" w:rsidP="009C42A7">
      <w:pPr>
        <w:spacing w:line="260" w:lineRule="atLeast"/>
        <w:jc w:val="both"/>
        <w:rPr>
          <w:rFonts w:cs="Arial"/>
          <w:szCs w:val="20"/>
        </w:rPr>
      </w:pPr>
    </w:p>
    <w:p w14:paraId="7EA932DB" w14:textId="77777777" w:rsidR="006845B0" w:rsidRPr="00C13584" w:rsidRDefault="006845B0" w:rsidP="009C42A7">
      <w:pPr>
        <w:spacing w:line="260" w:lineRule="atLeast"/>
        <w:jc w:val="both"/>
        <w:rPr>
          <w:rFonts w:cs="Arial"/>
          <w:szCs w:val="20"/>
        </w:rPr>
      </w:pPr>
      <w:r w:rsidRPr="00C13584">
        <w:rPr>
          <w:rFonts w:cs="Arial"/>
          <w:szCs w:val="20"/>
        </w:rPr>
        <w:t>Odstop učinkuje z dnem, ko dobavitelj prejme pisno izjavo naročnika o odstopu.</w:t>
      </w:r>
    </w:p>
    <w:p w14:paraId="3C10EB0E" w14:textId="77777777" w:rsidR="006845B0" w:rsidRPr="00C13584" w:rsidRDefault="006845B0" w:rsidP="009C42A7">
      <w:pPr>
        <w:spacing w:line="260" w:lineRule="atLeast"/>
        <w:jc w:val="both"/>
        <w:rPr>
          <w:rFonts w:cs="Arial"/>
          <w:szCs w:val="20"/>
        </w:rPr>
      </w:pPr>
    </w:p>
    <w:p w14:paraId="701641E3" w14:textId="77777777" w:rsidR="006845B0" w:rsidRPr="00C13584" w:rsidRDefault="006845B0" w:rsidP="009C42A7">
      <w:pPr>
        <w:spacing w:line="260" w:lineRule="atLeast"/>
        <w:jc w:val="both"/>
        <w:rPr>
          <w:rFonts w:cs="Arial"/>
          <w:szCs w:val="20"/>
        </w:rPr>
      </w:pPr>
      <w:r w:rsidRPr="00C13584">
        <w:rPr>
          <w:rFonts w:cs="Arial"/>
          <w:szCs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20EA9E73" w14:textId="77777777" w:rsidR="006845B0" w:rsidRPr="00C13584" w:rsidRDefault="006845B0" w:rsidP="009C42A7">
      <w:pPr>
        <w:spacing w:line="260" w:lineRule="atLeast"/>
        <w:jc w:val="both"/>
        <w:rPr>
          <w:rFonts w:cs="Arial"/>
          <w:szCs w:val="20"/>
        </w:rPr>
      </w:pPr>
    </w:p>
    <w:p w14:paraId="63CD545A" w14:textId="77777777" w:rsidR="006845B0" w:rsidRPr="00C13584" w:rsidRDefault="006845B0" w:rsidP="009C42A7">
      <w:pPr>
        <w:spacing w:line="260" w:lineRule="atLeast"/>
        <w:jc w:val="both"/>
        <w:rPr>
          <w:rFonts w:cs="Arial"/>
          <w:szCs w:val="20"/>
        </w:rPr>
      </w:pPr>
      <w:r w:rsidRPr="00C13584">
        <w:rPr>
          <w:rFonts w:cs="Arial"/>
          <w:szCs w:val="20"/>
        </w:rPr>
        <w:t>Naročnik ne odgovarja za škodo, ki je ali bi iz gornjih razlogov utegnila nastati dobavitelju.</w:t>
      </w:r>
    </w:p>
    <w:p w14:paraId="5729F1D6" w14:textId="77777777" w:rsidR="006845B0" w:rsidRPr="00C13584" w:rsidRDefault="006845B0" w:rsidP="009C42A7">
      <w:pPr>
        <w:spacing w:line="260" w:lineRule="atLeast"/>
        <w:jc w:val="both"/>
        <w:rPr>
          <w:rFonts w:cs="Arial"/>
          <w:szCs w:val="20"/>
        </w:rPr>
      </w:pPr>
    </w:p>
    <w:p w14:paraId="7F2F8338" w14:textId="3D0C2CBD" w:rsidR="006845B0" w:rsidRPr="00C13584" w:rsidRDefault="006845B0" w:rsidP="009C42A7">
      <w:pPr>
        <w:spacing w:line="260" w:lineRule="atLeast"/>
        <w:jc w:val="both"/>
        <w:rPr>
          <w:rFonts w:cs="Arial"/>
          <w:szCs w:val="20"/>
        </w:rPr>
      </w:pPr>
      <w:r w:rsidRPr="00C13584">
        <w:rPr>
          <w:rFonts w:cs="Arial"/>
          <w:szCs w:val="20"/>
        </w:rPr>
        <w:t xml:space="preserve">V primeru odstopa po </w:t>
      </w:r>
      <w:r w:rsidR="002C1635">
        <w:rPr>
          <w:rFonts w:cs="Arial"/>
          <w:szCs w:val="20"/>
        </w:rPr>
        <w:t>drugi</w:t>
      </w:r>
      <w:r w:rsidRPr="00C13584">
        <w:rPr>
          <w:rFonts w:cs="Arial"/>
          <w:szCs w:val="20"/>
        </w:rPr>
        <w:t xml:space="preserve"> ali </w:t>
      </w:r>
      <w:r w:rsidR="002C1635">
        <w:rPr>
          <w:rFonts w:cs="Arial"/>
          <w:szCs w:val="20"/>
        </w:rPr>
        <w:t>tretji</w:t>
      </w:r>
      <w:r w:rsidRPr="00C13584">
        <w:rPr>
          <w:rFonts w:cs="Arial"/>
          <w:szCs w:val="20"/>
        </w:rPr>
        <w:t xml:space="preserve"> alineji prvega odstavka tega člena se šteje, da dobavitelj ne izpolnjuje pogodbenih obveznosti skladno z določili te pogodbe, zaradi česar je naročnik z odstopom upravičen unovčiti zavarovanje za dobro izvedbo pogodbenih obveznosti.</w:t>
      </w:r>
    </w:p>
    <w:p w14:paraId="5CC9EB6F" w14:textId="77777777" w:rsidR="00EB5296" w:rsidRDefault="00EB5296" w:rsidP="009C42A7">
      <w:pPr>
        <w:numPr>
          <w:ilvl w:val="12"/>
          <w:numId w:val="0"/>
        </w:numPr>
        <w:spacing w:line="260" w:lineRule="atLeast"/>
        <w:jc w:val="both"/>
        <w:rPr>
          <w:rFonts w:cs="Arial"/>
          <w:szCs w:val="20"/>
        </w:rPr>
      </w:pPr>
    </w:p>
    <w:p w14:paraId="635B2114" w14:textId="77777777" w:rsidR="002C1635" w:rsidRPr="00C13584" w:rsidRDefault="002C1635" w:rsidP="009C42A7">
      <w:pPr>
        <w:numPr>
          <w:ilvl w:val="12"/>
          <w:numId w:val="0"/>
        </w:numPr>
        <w:spacing w:line="260" w:lineRule="atLeast"/>
        <w:jc w:val="both"/>
        <w:rPr>
          <w:rFonts w:cs="Arial"/>
          <w:szCs w:val="20"/>
        </w:rPr>
      </w:pPr>
    </w:p>
    <w:p w14:paraId="4959F756" w14:textId="77777777" w:rsidR="008C56C9" w:rsidRPr="00C13584" w:rsidRDefault="008C56C9"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1B727B4E" w14:textId="77777777" w:rsidR="00EB5296" w:rsidRPr="00C13584" w:rsidRDefault="00EB5296" w:rsidP="009C42A7">
      <w:pPr>
        <w:spacing w:line="260" w:lineRule="atLeast"/>
        <w:jc w:val="both"/>
        <w:rPr>
          <w:rFonts w:cs="Arial"/>
          <w:szCs w:val="20"/>
        </w:rPr>
      </w:pPr>
    </w:p>
    <w:p w14:paraId="11F129BE" w14:textId="77777777" w:rsidR="00EB5296" w:rsidRPr="00C13584" w:rsidRDefault="00EB5296" w:rsidP="009C42A7">
      <w:pPr>
        <w:spacing w:line="260" w:lineRule="atLeast"/>
        <w:jc w:val="both"/>
        <w:rPr>
          <w:rFonts w:cs="Arial"/>
          <w:szCs w:val="20"/>
        </w:rPr>
      </w:pPr>
      <w:r w:rsidRPr="00C13584">
        <w:rPr>
          <w:rFonts w:cs="Arial"/>
          <w:szCs w:val="20"/>
        </w:rPr>
        <w:t>Dobavitelj je na poziv naročnika pri izvajanju predmetnega javnega naročila oziroma te pogodbe, v roku 8 (osmih) dni od prejema poziva, naročniku posredovati podatke o:</w:t>
      </w:r>
    </w:p>
    <w:p w14:paraId="6BDB1FA9" w14:textId="77777777" w:rsidR="00EB5296" w:rsidRPr="00C13584" w:rsidRDefault="00EB5296" w:rsidP="009C42A7">
      <w:pPr>
        <w:spacing w:line="260" w:lineRule="atLeast"/>
        <w:jc w:val="both"/>
        <w:rPr>
          <w:rFonts w:cs="Arial"/>
          <w:szCs w:val="20"/>
        </w:rPr>
      </w:pPr>
    </w:p>
    <w:p w14:paraId="505A74BB"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 xml:space="preserve">svojih ustanoviteljih, družbenikih, delničarjih, </w:t>
      </w:r>
      <w:proofErr w:type="spellStart"/>
      <w:r w:rsidRPr="00C13584">
        <w:rPr>
          <w:rFonts w:ascii="Arial" w:hAnsi="Arial" w:cs="Arial"/>
          <w:sz w:val="20"/>
          <w:szCs w:val="20"/>
        </w:rPr>
        <w:t>komandistih</w:t>
      </w:r>
      <w:proofErr w:type="spellEnd"/>
      <w:r w:rsidRPr="00C13584">
        <w:rPr>
          <w:rFonts w:ascii="Arial" w:hAnsi="Arial" w:cs="Arial"/>
          <w:sz w:val="20"/>
          <w:szCs w:val="20"/>
        </w:rPr>
        <w:t xml:space="preserve"> ali drugih lastnikih in podatke o lastniških deležih navedenih oseb,</w:t>
      </w:r>
    </w:p>
    <w:p w14:paraId="393CF7C9"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gospodarskih subjektih, za katere se glede na določbe zakona, ki ureja gospodarske družbe, šteje, da so z njim povezane družbe.</w:t>
      </w:r>
    </w:p>
    <w:p w14:paraId="72FAA94A" w14:textId="77777777" w:rsidR="00EB5296" w:rsidRPr="00C13584" w:rsidRDefault="00EB5296" w:rsidP="009C42A7">
      <w:pPr>
        <w:numPr>
          <w:ilvl w:val="12"/>
          <w:numId w:val="0"/>
        </w:numPr>
        <w:spacing w:line="260" w:lineRule="atLeast"/>
        <w:jc w:val="both"/>
        <w:rPr>
          <w:rFonts w:cs="Arial"/>
          <w:szCs w:val="20"/>
        </w:rPr>
      </w:pPr>
    </w:p>
    <w:p w14:paraId="153D82D5" w14:textId="77777777" w:rsidR="00EB5296" w:rsidRPr="00C13584" w:rsidRDefault="00EB529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3D0DE19" w14:textId="77777777" w:rsidR="00B951BC" w:rsidRPr="00C13584" w:rsidRDefault="00B951BC" w:rsidP="009C42A7">
      <w:pPr>
        <w:numPr>
          <w:ilvl w:val="12"/>
          <w:numId w:val="0"/>
        </w:numPr>
        <w:spacing w:line="260" w:lineRule="atLeast"/>
        <w:jc w:val="both"/>
        <w:rPr>
          <w:rFonts w:cs="Arial"/>
          <w:color w:val="000000"/>
          <w:szCs w:val="20"/>
        </w:rPr>
      </w:pPr>
    </w:p>
    <w:p w14:paraId="2EE5522E" w14:textId="77777777"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w:t>
      </w:r>
      <w:r w:rsidR="00F67EC5">
        <w:rPr>
          <w:rFonts w:cs="Arial"/>
          <w:color w:val="000000"/>
          <w:szCs w:val="20"/>
        </w:rPr>
        <w:t xml:space="preserve"> ali naročnika-sofinancerja</w:t>
      </w:r>
      <w:r w:rsidRPr="00C13584">
        <w:rPr>
          <w:rFonts w:cs="Arial"/>
          <w:color w:val="00000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8E742C" w14:textId="77777777" w:rsidR="00EB5296" w:rsidRPr="00C13584" w:rsidRDefault="00EB5296" w:rsidP="009C42A7">
      <w:pPr>
        <w:numPr>
          <w:ilvl w:val="12"/>
          <w:numId w:val="0"/>
        </w:numPr>
        <w:spacing w:line="260" w:lineRule="atLeast"/>
        <w:jc w:val="both"/>
        <w:rPr>
          <w:rFonts w:cs="Arial"/>
          <w:color w:val="000000"/>
          <w:szCs w:val="20"/>
        </w:rPr>
      </w:pPr>
    </w:p>
    <w:p w14:paraId="2A0B7E13" w14:textId="456A9C32"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 xml:space="preserve">Naročnik bo v primeru ugotovitve o domnevnem obstoju dejanskega stanja iz </w:t>
      </w:r>
      <w:r w:rsidR="002C1635">
        <w:rPr>
          <w:rFonts w:cs="Arial"/>
          <w:color w:val="000000"/>
          <w:szCs w:val="20"/>
        </w:rPr>
        <w:t>prejšnjega</w:t>
      </w:r>
      <w:r w:rsidR="002C1635" w:rsidRPr="00C13584">
        <w:rPr>
          <w:rFonts w:cs="Arial"/>
          <w:color w:val="000000"/>
          <w:szCs w:val="20"/>
        </w:rPr>
        <w:t xml:space="preserve"> </w:t>
      </w:r>
      <w:r w:rsidRPr="00C13584">
        <w:rPr>
          <w:rFonts w:cs="Arial"/>
          <w:color w:val="000000"/>
          <w:szCs w:val="20"/>
        </w:rPr>
        <w:t>odstavka ali obvestila Komisije za preprečevanje korupcije ali drugih organov, glede njegovega domnevnega nastanka, pričel z ugotavljanjem pogojev ničnosti pogodbe iz prejšnjega odstavka oziroma z drugimi ukrepi v skladu s predpisi Republike Slovenije.</w:t>
      </w:r>
    </w:p>
    <w:p w14:paraId="15F05A53" w14:textId="77777777" w:rsidR="00EB5296" w:rsidRPr="00C13584" w:rsidRDefault="00EB5296" w:rsidP="009C42A7">
      <w:pPr>
        <w:numPr>
          <w:ilvl w:val="12"/>
          <w:numId w:val="0"/>
        </w:numPr>
        <w:spacing w:line="260" w:lineRule="atLeast"/>
        <w:jc w:val="both"/>
        <w:rPr>
          <w:rFonts w:cs="Arial"/>
          <w:szCs w:val="20"/>
        </w:rPr>
      </w:pPr>
    </w:p>
    <w:p w14:paraId="40C5D734" w14:textId="77777777" w:rsidR="00BE6A82" w:rsidRPr="00C13584" w:rsidRDefault="00D3589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lastRenderedPageBreak/>
        <w:t>člen</w:t>
      </w:r>
    </w:p>
    <w:p w14:paraId="00DDB073"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E1A51E4" w14:textId="77777777" w:rsidR="00A94D4A" w:rsidRDefault="00A94D4A" w:rsidP="00A94D4A">
      <w:pPr>
        <w:jc w:val="both"/>
        <w:rPr>
          <w:rFonts w:cs="Arial"/>
        </w:rPr>
      </w:pPr>
      <w:r w:rsidRPr="00BA0914">
        <w:rPr>
          <w:rFonts w:eastAsia="Calibri"/>
          <w:szCs w:val="22"/>
        </w:rPr>
        <w:t xml:space="preserve">Pogodbeni stranki bosta pri tolmačenju posameznih določb pogodbe ter za ostala razmerja in </w:t>
      </w:r>
      <w:r w:rsidRPr="006D5E32">
        <w:rPr>
          <w:rFonts w:cs="Arial"/>
          <w:szCs w:val="20"/>
        </w:rPr>
        <w:t>vprašanja</w:t>
      </w:r>
      <w:r w:rsidRPr="00BA0914">
        <w:rPr>
          <w:rFonts w:eastAsia="Calibri"/>
          <w:szCs w:val="22"/>
        </w:rPr>
        <w:t xml:space="preserve">, ki niso urejana med strankama po tej pogodbi,  uporabljali </w:t>
      </w:r>
      <w:r>
        <w:rPr>
          <w:rFonts w:eastAsia="Calibri"/>
          <w:szCs w:val="22"/>
        </w:rPr>
        <w:t>ZJN-3</w:t>
      </w:r>
      <w:r w:rsidRPr="00BA0914">
        <w:rPr>
          <w:rFonts w:eastAsia="Calibri"/>
          <w:szCs w:val="22"/>
        </w:rPr>
        <w:t xml:space="preserve">, v delu, ki ga ta zakon ne ureja pa se dogovorita, da bosta uporabljali Obligacijski zakonik </w:t>
      </w:r>
      <w:r w:rsidRPr="00946AB9">
        <w:rPr>
          <w:rFonts w:cs="Arial"/>
        </w:rPr>
        <w:t>(</w:t>
      </w:r>
      <w:bookmarkStart w:id="5" w:name="_Hlk5872768"/>
      <w:r w:rsidRPr="00E4600A">
        <w:rPr>
          <w:rFonts w:cs="Arial"/>
        </w:rPr>
        <w:t>Uradni list RS, št. 97/07 – uradno prečiščeno besedilo, 64/16 – odl. US in 20/18 – OROZ631)</w:t>
      </w:r>
      <w:r w:rsidRPr="00946AB9">
        <w:rPr>
          <w:rFonts w:cs="Arial"/>
        </w:rPr>
        <w:t>.</w:t>
      </w:r>
      <w:bookmarkEnd w:id="5"/>
    </w:p>
    <w:p w14:paraId="53C6D4FD" w14:textId="68137DBD" w:rsidR="00A0345D" w:rsidRPr="00C13584" w:rsidRDefault="00A0345D" w:rsidP="009C42A7">
      <w:pPr>
        <w:pStyle w:val="Telobesedila"/>
        <w:numPr>
          <w:ilvl w:val="12"/>
          <w:numId w:val="0"/>
        </w:numPr>
        <w:spacing w:line="260" w:lineRule="atLeast"/>
        <w:jc w:val="both"/>
        <w:rPr>
          <w:rFonts w:ascii="Arial" w:hAnsi="Arial" w:cs="Arial"/>
          <w:sz w:val="20"/>
        </w:rPr>
      </w:pPr>
    </w:p>
    <w:p w14:paraId="0DE5C402"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429D345A" w14:textId="203C108C"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Pogodba se lahko spremeni ali dopolni s pisnim aneksom</w:t>
      </w:r>
      <w:r w:rsidR="002C1635">
        <w:rPr>
          <w:rFonts w:ascii="Arial" w:hAnsi="Arial" w:cs="Arial"/>
          <w:sz w:val="20"/>
        </w:rPr>
        <w:t>.</w:t>
      </w:r>
      <w:r w:rsidRPr="00C13584">
        <w:rPr>
          <w:rFonts w:ascii="Arial" w:hAnsi="Arial" w:cs="Arial"/>
          <w:sz w:val="20"/>
        </w:rPr>
        <w:t>Za spremembo kontaktnih podatkov in spremembo skrbnikov pogodbe je dovolj</w:t>
      </w:r>
      <w:r w:rsidR="00EE0A81">
        <w:rPr>
          <w:rFonts w:ascii="Arial" w:hAnsi="Arial" w:cs="Arial"/>
          <w:sz w:val="20"/>
        </w:rPr>
        <w:t xml:space="preserve"> medsebojno</w:t>
      </w:r>
      <w:r w:rsidRPr="00C13584">
        <w:rPr>
          <w:rFonts w:ascii="Arial" w:hAnsi="Arial" w:cs="Arial"/>
          <w:sz w:val="20"/>
        </w:rPr>
        <w:t xml:space="preserve"> pisno obvestilo.</w:t>
      </w:r>
    </w:p>
    <w:p w14:paraId="23EE404E"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0625C17D" w14:textId="77777777" w:rsidR="00D335CB"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 xml:space="preserve">Če katerokoli od določil pogodbe je ali postane neveljavno, to ne vpliva na ostala določila pogodbe. Neveljavno določilo se nadomesti z veljavnim, ki mora </w:t>
      </w:r>
      <w:proofErr w:type="spellStart"/>
      <w:r w:rsidRPr="00C13584">
        <w:rPr>
          <w:rFonts w:ascii="Arial" w:hAnsi="Arial" w:cs="Arial"/>
          <w:sz w:val="20"/>
        </w:rPr>
        <w:t>čimbolj</w:t>
      </w:r>
      <w:proofErr w:type="spellEnd"/>
      <w:r w:rsidRPr="00C13584">
        <w:rPr>
          <w:rFonts w:ascii="Arial" w:hAnsi="Arial" w:cs="Arial"/>
          <w:sz w:val="20"/>
        </w:rPr>
        <w:t xml:space="preserve"> ustrezati namenu, ki ga je želelo doseči neveljavno.</w:t>
      </w:r>
    </w:p>
    <w:p w14:paraId="717C8105"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06E87E3" w14:textId="77777777" w:rsidR="00A0345D" w:rsidRPr="00C13584" w:rsidRDefault="00A0345D" w:rsidP="009C42A7">
      <w:pPr>
        <w:pStyle w:val="pogodbaleni"/>
        <w:numPr>
          <w:ilvl w:val="0"/>
          <w:numId w:val="8"/>
        </w:numPr>
        <w:spacing w:before="0" w:after="0" w:line="260" w:lineRule="atLeast"/>
        <w:ind w:left="360"/>
        <w:rPr>
          <w:rFonts w:cs="Arial"/>
          <w:color w:val="000000"/>
          <w:szCs w:val="20"/>
        </w:rPr>
      </w:pPr>
      <w:bookmarkStart w:id="6" w:name="_Hlk14342931"/>
      <w:r w:rsidRPr="00C13584">
        <w:rPr>
          <w:rFonts w:cs="Arial"/>
          <w:color w:val="000000"/>
          <w:szCs w:val="20"/>
        </w:rPr>
        <w:t>člen</w:t>
      </w:r>
    </w:p>
    <w:bookmarkEnd w:id="6"/>
    <w:p w14:paraId="3B5FFF0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6CC7C180" w14:textId="22E6EDFC" w:rsidR="00E36FD2" w:rsidRPr="00C13584" w:rsidRDefault="002C1635" w:rsidP="009C42A7">
      <w:pPr>
        <w:pStyle w:val="Telobesedila"/>
        <w:numPr>
          <w:ilvl w:val="12"/>
          <w:numId w:val="0"/>
        </w:numPr>
        <w:spacing w:line="260" w:lineRule="atLeast"/>
        <w:jc w:val="both"/>
        <w:rPr>
          <w:rFonts w:ascii="Arial" w:hAnsi="Arial" w:cs="Arial"/>
          <w:sz w:val="20"/>
        </w:rPr>
      </w:pPr>
      <w:r>
        <w:rPr>
          <w:rFonts w:ascii="Arial" w:hAnsi="Arial" w:cs="Arial"/>
          <w:sz w:val="20"/>
        </w:rPr>
        <w:t>Pogodbeni stranki</w:t>
      </w:r>
      <w:r w:rsidR="00A0345D" w:rsidRPr="00C13584">
        <w:rPr>
          <w:rFonts w:ascii="Arial" w:hAnsi="Arial" w:cs="Arial"/>
          <w:sz w:val="20"/>
        </w:rPr>
        <w:t xml:space="preserve"> se zavezuje</w:t>
      </w:r>
      <w:r>
        <w:rPr>
          <w:rFonts w:ascii="Arial" w:hAnsi="Arial" w:cs="Arial"/>
          <w:sz w:val="20"/>
        </w:rPr>
        <w:t>ta</w:t>
      </w:r>
      <w:r w:rsidR="00A0345D" w:rsidRPr="00C13584">
        <w:rPr>
          <w:rFonts w:ascii="Arial" w:hAnsi="Arial" w:cs="Arial"/>
          <w:sz w:val="20"/>
        </w:rPr>
        <w:t>, da bo</w:t>
      </w:r>
      <w:r>
        <w:rPr>
          <w:rFonts w:ascii="Arial" w:hAnsi="Arial" w:cs="Arial"/>
          <w:sz w:val="20"/>
        </w:rPr>
        <w:t>sta</w:t>
      </w:r>
      <w:r w:rsidR="00A0345D" w:rsidRPr="00C13584">
        <w:rPr>
          <w:rFonts w:ascii="Arial" w:hAnsi="Arial" w:cs="Arial"/>
          <w:sz w:val="20"/>
        </w:rPr>
        <w:t xml:space="preserve"> morebitne spore reševali sporazumno. Če to ne bo mogoče, spore rešuje stvarno pristojno sodišče v Ljubljani.</w:t>
      </w:r>
    </w:p>
    <w:p w14:paraId="4657456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1D0E9501" w14:textId="77777777" w:rsidR="00A0345D" w:rsidRPr="00C13584" w:rsidRDefault="00A0345D" w:rsidP="009C42A7">
      <w:pPr>
        <w:pStyle w:val="Telobesedila"/>
        <w:tabs>
          <w:tab w:val="left" w:pos="4862"/>
        </w:tabs>
        <w:spacing w:line="260" w:lineRule="atLeast"/>
        <w:jc w:val="both"/>
        <w:rPr>
          <w:rFonts w:ascii="Arial" w:hAnsi="Arial" w:cs="Arial"/>
          <w:sz w:val="20"/>
        </w:rPr>
      </w:pPr>
    </w:p>
    <w:p w14:paraId="53770242" w14:textId="77777777" w:rsidR="006371F9" w:rsidRPr="00C13584" w:rsidRDefault="006371F9" w:rsidP="009C42A7">
      <w:pPr>
        <w:pStyle w:val="Telobesedila"/>
        <w:tabs>
          <w:tab w:val="left" w:pos="4862"/>
        </w:tabs>
        <w:spacing w:line="260" w:lineRule="atLeast"/>
        <w:rPr>
          <w:rFonts w:ascii="Arial" w:hAnsi="Arial" w:cs="Arial"/>
          <w:sz w:val="20"/>
        </w:rPr>
      </w:pPr>
    </w:p>
    <w:p w14:paraId="179E6EFA" w14:textId="77777777" w:rsidR="005B4629" w:rsidRPr="00C13584" w:rsidRDefault="005B4629" w:rsidP="009120F8">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4142DDC" w14:textId="77777777" w:rsidR="005514EE" w:rsidRDefault="005514EE" w:rsidP="009C42A7">
      <w:pPr>
        <w:spacing w:line="260" w:lineRule="atLeast"/>
        <w:rPr>
          <w:rFonts w:cs="Arial"/>
          <w:bCs/>
          <w:szCs w:val="20"/>
        </w:rPr>
      </w:pPr>
    </w:p>
    <w:p w14:paraId="6BFAB3BB" w14:textId="77777777" w:rsidR="00627581"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 xml:space="preserve">Ta pogodba je podpisana elektronsko in začne veljati z dnem, ko jo podpišeta obe pogodbeni stranki. </w:t>
      </w:r>
    </w:p>
    <w:p w14:paraId="0BCE0CC4" w14:textId="77777777" w:rsidR="00627581" w:rsidRPr="0004414D" w:rsidRDefault="00627581" w:rsidP="0004414D">
      <w:pPr>
        <w:pStyle w:val="Telobesedila"/>
        <w:numPr>
          <w:ilvl w:val="12"/>
          <w:numId w:val="0"/>
        </w:numPr>
        <w:spacing w:line="260" w:lineRule="atLeast"/>
        <w:jc w:val="both"/>
        <w:rPr>
          <w:rFonts w:ascii="Arial" w:hAnsi="Arial" w:cs="Arial"/>
          <w:sz w:val="20"/>
        </w:rPr>
      </w:pPr>
    </w:p>
    <w:p w14:paraId="7ACC6A2E" w14:textId="77777777" w:rsidR="00627581" w:rsidRPr="0004414D" w:rsidRDefault="00627581" w:rsidP="0004414D">
      <w:pPr>
        <w:pStyle w:val="Telobesedila"/>
        <w:numPr>
          <w:ilvl w:val="12"/>
          <w:numId w:val="0"/>
        </w:numPr>
        <w:spacing w:line="260" w:lineRule="atLeast"/>
        <w:jc w:val="both"/>
        <w:rPr>
          <w:rFonts w:ascii="Arial" w:hAnsi="Arial" w:cs="Arial"/>
          <w:sz w:val="20"/>
        </w:rPr>
      </w:pPr>
    </w:p>
    <w:p w14:paraId="0F1262A5" w14:textId="2600AF4B" w:rsidR="00627581"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Številka: 430</w:t>
      </w:r>
      <w:r w:rsidR="001A0B6D" w:rsidRPr="0004414D">
        <w:rPr>
          <w:rFonts w:ascii="Arial" w:hAnsi="Arial" w:cs="Arial"/>
          <w:sz w:val="20"/>
        </w:rPr>
        <w:t>0</w:t>
      </w:r>
      <w:r w:rsidRPr="0004414D">
        <w:rPr>
          <w:rFonts w:ascii="Arial" w:hAnsi="Arial" w:cs="Arial"/>
          <w:sz w:val="20"/>
        </w:rPr>
        <w:t>-</w:t>
      </w:r>
      <w:r w:rsidR="00BD39FD">
        <w:rPr>
          <w:rFonts w:ascii="Arial" w:hAnsi="Arial" w:cs="Arial"/>
          <w:sz w:val="20"/>
        </w:rPr>
        <w:t>16/2024-2611</w:t>
      </w:r>
    </w:p>
    <w:p w14:paraId="1C7F7B9E" w14:textId="19021AB2" w:rsidR="00167A2E"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 xml:space="preserve">Datum: </w:t>
      </w:r>
    </w:p>
    <w:sectPr w:rsidR="00167A2E" w:rsidRPr="0004414D" w:rsidSect="000171B9">
      <w:headerReference w:type="default"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C095B" w14:textId="77777777" w:rsidR="00A85BD2" w:rsidRDefault="00A85BD2" w:rsidP="00A71F03">
      <w:pPr>
        <w:spacing w:line="240" w:lineRule="auto"/>
      </w:pPr>
      <w:r>
        <w:separator/>
      </w:r>
    </w:p>
  </w:endnote>
  <w:endnote w:type="continuationSeparator" w:id="0">
    <w:p w14:paraId="65E13BB1" w14:textId="77777777" w:rsidR="00A85BD2" w:rsidRDefault="00A85BD2"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D6AB" w14:textId="366B8821" w:rsidR="00055240" w:rsidRPr="00E90072" w:rsidRDefault="00B85284" w:rsidP="00DA6114">
    <w:pPr>
      <w:pBdr>
        <w:top w:val="single" w:sz="4" w:space="1" w:color="auto"/>
      </w:pBdr>
      <w:tabs>
        <w:tab w:val="center" w:pos="4536"/>
        <w:tab w:val="right" w:pos="9072"/>
      </w:tabs>
      <w:spacing w:line="260" w:lineRule="atLeast"/>
      <w:rPr>
        <w:sz w:val="16"/>
        <w:szCs w:val="16"/>
      </w:rPr>
    </w:pPr>
    <w:r>
      <w:rPr>
        <w:sz w:val="16"/>
      </w:rPr>
      <w:t>MICROFOCUS</w:t>
    </w:r>
    <w:r w:rsidR="00332197">
      <w:rPr>
        <w:sz w:val="16"/>
      </w:rPr>
      <w:t>-CSD/20</w:t>
    </w:r>
    <w:r w:rsidR="003561C2">
      <w:rPr>
        <w:sz w:val="16"/>
      </w:rPr>
      <w:t>2</w:t>
    </w:r>
    <w:r w:rsidR="00D73156">
      <w:rPr>
        <w:sz w:val="16"/>
      </w:rPr>
      <w:t>4</w:t>
    </w:r>
    <w:r w:rsidR="00DA6114" w:rsidRPr="00E90072">
      <w:rPr>
        <w:sz w:val="16"/>
        <w:szCs w:val="16"/>
      </w:rPr>
      <w:tab/>
    </w:r>
    <w:r w:rsidR="00DA6114" w:rsidRPr="00E90072">
      <w:rPr>
        <w:sz w:val="16"/>
        <w:szCs w:val="16"/>
      </w:rPr>
      <w:tab/>
    </w:r>
    <w:r w:rsidR="00874FD3" w:rsidRPr="00E90072">
      <w:rPr>
        <w:sz w:val="16"/>
        <w:szCs w:val="16"/>
      </w:rPr>
      <w:t>Stran</w:t>
    </w:r>
    <w:r w:rsidR="001363AF" w:rsidRPr="00E90072">
      <w:rPr>
        <w:sz w:val="16"/>
        <w:szCs w:val="16"/>
      </w:rPr>
      <w:t xml:space="preserve"> </w:t>
    </w:r>
    <w:r w:rsidR="00055240" w:rsidRPr="00E90072">
      <w:rPr>
        <w:sz w:val="16"/>
        <w:szCs w:val="16"/>
      </w:rPr>
      <w:fldChar w:fldCharType="begin"/>
    </w:r>
    <w:r w:rsidR="00055240" w:rsidRPr="00E90072">
      <w:rPr>
        <w:sz w:val="16"/>
        <w:szCs w:val="16"/>
      </w:rPr>
      <w:instrText>PAGE   \* MERGEFORMAT</w:instrText>
    </w:r>
    <w:r w:rsidR="00055240" w:rsidRPr="00E90072">
      <w:rPr>
        <w:sz w:val="16"/>
        <w:szCs w:val="16"/>
      </w:rPr>
      <w:fldChar w:fldCharType="separate"/>
    </w:r>
    <w:r w:rsidR="004A299D">
      <w:rPr>
        <w:noProof/>
        <w:sz w:val="16"/>
        <w:szCs w:val="16"/>
      </w:rPr>
      <w:t>7</w:t>
    </w:r>
    <w:r w:rsidR="00055240" w:rsidRPr="00E90072">
      <w:rPr>
        <w:sz w:val="16"/>
        <w:szCs w:val="16"/>
      </w:rPr>
      <w:fldChar w:fldCharType="end"/>
    </w:r>
    <w:r w:rsidR="00874FD3" w:rsidRPr="00E90072">
      <w:rPr>
        <w:sz w:val="16"/>
        <w:szCs w:val="16"/>
      </w:rPr>
      <w:t xml:space="preserve"> od </w:t>
    </w:r>
    <w:r w:rsidR="00712D44" w:rsidRPr="00E90072">
      <w:rPr>
        <w:sz w:val="16"/>
        <w:szCs w:val="16"/>
      </w:rPr>
      <w:fldChar w:fldCharType="begin"/>
    </w:r>
    <w:r w:rsidR="00712D44" w:rsidRPr="00E90072">
      <w:rPr>
        <w:sz w:val="16"/>
        <w:szCs w:val="16"/>
      </w:rPr>
      <w:instrText xml:space="preserve"> NUMPAGES  \* Arabic  \* MERGEFORMAT </w:instrText>
    </w:r>
    <w:r w:rsidR="00712D44" w:rsidRPr="00E90072">
      <w:rPr>
        <w:sz w:val="16"/>
        <w:szCs w:val="16"/>
      </w:rPr>
      <w:fldChar w:fldCharType="separate"/>
    </w:r>
    <w:r w:rsidR="004A299D">
      <w:rPr>
        <w:noProof/>
        <w:sz w:val="16"/>
        <w:szCs w:val="16"/>
      </w:rPr>
      <w:t>10</w:t>
    </w:r>
    <w:r w:rsidR="00712D44" w:rsidRPr="00E900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1C87" w14:textId="37A5FBD4" w:rsidR="000171B9" w:rsidRDefault="000171B9" w:rsidP="000171B9">
    <w:pPr>
      <w:pStyle w:val="Noga"/>
      <w:pBdr>
        <w:top w:val="single" w:sz="4" w:space="1" w:color="auto"/>
      </w:pBdr>
    </w:pPr>
    <w:bookmarkStart w:id="7" w:name="_Hlk114748950"/>
    <w:r w:rsidRPr="00EE2C47">
      <w:rPr>
        <w:bCs/>
        <w:sz w:val="16"/>
        <w:szCs w:val="16"/>
      </w:rPr>
      <w:t>STREŽNIKI-CSD/2022</w:t>
    </w:r>
    <w:bookmarkEnd w:id="7"/>
    <w:r w:rsidRPr="008C7896">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F435" w14:textId="77777777" w:rsidR="00A85BD2" w:rsidRDefault="00A85BD2" w:rsidP="00A71F03">
      <w:pPr>
        <w:spacing w:line="240" w:lineRule="auto"/>
      </w:pPr>
      <w:r>
        <w:separator/>
      </w:r>
    </w:p>
  </w:footnote>
  <w:footnote w:type="continuationSeparator" w:id="0">
    <w:p w14:paraId="17A2260F" w14:textId="77777777" w:rsidR="00A85BD2" w:rsidRDefault="00A85BD2"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5CB8" w14:textId="2AC90339" w:rsidR="00055240" w:rsidRPr="007F0343" w:rsidRDefault="000171B9" w:rsidP="00D35891">
    <w:pPr>
      <w:pStyle w:val="Glava"/>
      <w:pBdr>
        <w:bottom w:val="single" w:sz="4" w:space="1" w:color="auto"/>
      </w:pBdr>
    </w:pPr>
    <w:r>
      <w:t>Osnutek</w:t>
    </w:r>
    <w:r w:rsidR="00055240" w:rsidRPr="007F0343">
      <w:t xml:space="preserv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10A2" w14:textId="77777777" w:rsidR="00921740" w:rsidRDefault="00921740" w:rsidP="00921740">
    <w:pPr>
      <w:pStyle w:val="Glava"/>
      <w:rPr>
        <w:rFonts w:cs="Arial"/>
      </w:rPr>
    </w:pPr>
  </w:p>
  <w:p w14:paraId="592E0299" w14:textId="77777777" w:rsidR="005969EE" w:rsidRDefault="005969EE" w:rsidP="00921740">
    <w:pPr>
      <w:pStyle w:val="Glava"/>
      <w:rPr>
        <w:rFonts w:cs="Arial"/>
      </w:rPr>
    </w:pPr>
  </w:p>
  <w:p w14:paraId="55268910" w14:textId="77777777" w:rsidR="00E07709" w:rsidRPr="007F0343" w:rsidRDefault="005969EE" w:rsidP="00921740">
    <w:pPr>
      <w:pStyle w:val="Glava"/>
      <w:pBdr>
        <w:bottom w:val="single" w:sz="4" w:space="1" w:color="auto"/>
      </w:pBdr>
    </w:pPr>
    <w:r>
      <w:rPr>
        <w:rFonts w:cs="Arial"/>
      </w:rPr>
      <w:t>Vzorec</w:t>
    </w:r>
    <w:r w:rsidR="00921740" w:rsidRPr="007F0343">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890291"/>
    <w:multiLevelType w:val="hybridMultilevel"/>
    <w:tmpl w:val="4CFE1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DC311A"/>
    <w:multiLevelType w:val="hybridMultilevel"/>
    <w:tmpl w:val="6058A228"/>
    <w:lvl w:ilvl="0" w:tplc="85B88D2E">
      <w:start w:val="1"/>
      <w:numFmt w:val="decimal"/>
      <w:lvlText w:val="%1."/>
      <w:lvlJc w:val="left"/>
      <w:pPr>
        <w:tabs>
          <w:tab w:val="num" w:pos="4140"/>
        </w:tabs>
        <w:ind w:left="4140" w:hanging="360"/>
      </w:pPr>
      <w:rPr>
        <w:rFonts w:hint="default"/>
        <w:b w:val="0"/>
      </w:rPr>
    </w:lvl>
    <w:lvl w:ilvl="1" w:tplc="0424000F">
      <w:start w:val="1"/>
      <w:numFmt w:val="decimal"/>
      <w:lvlText w:val="%2."/>
      <w:lvlJc w:val="left"/>
      <w:pPr>
        <w:tabs>
          <w:tab w:val="num" w:pos="4620"/>
        </w:tabs>
        <w:ind w:left="4620" w:hanging="360"/>
      </w:pPr>
      <w:rPr>
        <w:rFonts w:hint="default"/>
      </w:rPr>
    </w:lvl>
    <w:lvl w:ilvl="2" w:tplc="0424001B">
      <w:start w:val="1"/>
      <w:numFmt w:val="lowerRoman"/>
      <w:lvlText w:val="%3."/>
      <w:lvlJc w:val="right"/>
      <w:pPr>
        <w:tabs>
          <w:tab w:val="num" w:pos="5340"/>
        </w:tabs>
        <w:ind w:left="5340" w:hanging="180"/>
      </w:pPr>
    </w:lvl>
    <w:lvl w:ilvl="3" w:tplc="0424000F">
      <w:start w:val="1"/>
      <w:numFmt w:val="decimal"/>
      <w:lvlText w:val="%4."/>
      <w:lvlJc w:val="left"/>
      <w:pPr>
        <w:tabs>
          <w:tab w:val="num" w:pos="6060"/>
        </w:tabs>
        <w:ind w:left="6060" w:hanging="360"/>
      </w:pPr>
    </w:lvl>
    <w:lvl w:ilvl="4" w:tplc="04240019">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13"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377FE"/>
    <w:multiLevelType w:val="hybridMultilevel"/>
    <w:tmpl w:val="09A4124E"/>
    <w:lvl w:ilvl="0" w:tplc="7B0E423E">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13B05E2"/>
    <w:multiLevelType w:val="hybridMultilevel"/>
    <w:tmpl w:val="AB80D8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z w:val="20"/>
        <w:szCs w:val="20"/>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4AE5686"/>
    <w:multiLevelType w:val="hybridMultilevel"/>
    <w:tmpl w:val="CA8E5B8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E96099"/>
    <w:multiLevelType w:val="hybridMultilevel"/>
    <w:tmpl w:val="3B84B73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DA7323"/>
    <w:multiLevelType w:val="hybridMultilevel"/>
    <w:tmpl w:val="DE34EF6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2"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0241B1"/>
    <w:multiLevelType w:val="hybridMultilevel"/>
    <w:tmpl w:val="B482586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53634F"/>
    <w:multiLevelType w:val="multilevel"/>
    <w:tmpl w:val="6FE2AF3E"/>
    <w:lvl w:ilvl="0">
      <w:start w:val="49"/>
      <w:numFmt w:val="bullet"/>
      <w:lvlText w:val=""/>
      <w:lvlJc w:val="left"/>
      <w:pPr>
        <w:tabs>
          <w:tab w:val="num" w:pos="720"/>
        </w:tabs>
        <w:ind w:left="720" w:hanging="360"/>
      </w:pPr>
      <w:rPr>
        <w:rFonts w:ascii="Symbol" w:eastAsia="Times New Roman" w:hAnsi="Symbol" w:cs="Times New Roman"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4310A"/>
    <w:multiLevelType w:val="hybridMultilevel"/>
    <w:tmpl w:val="C1EE3D56"/>
    <w:lvl w:ilvl="0" w:tplc="DADCD568">
      <w:start w:val="1"/>
      <w:numFmt w:val="bullet"/>
      <w:lvlText w:val="-"/>
      <w:lvlJc w:val="left"/>
      <w:pPr>
        <w:ind w:left="720" w:hanging="360"/>
      </w:pPr>
      <w:rPr>
        <w:rFonts w:ascii="Arial" w:eastAsia="Times New Roman"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C41D08"/>
    <w:multiLevelType w:val="multilevel"/>
    <w:tmpl w:val="D7406B96"/>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9607B"/>
    <w:multiLevelType w:val="hybridMultilevel"/>
    <w:tmpl w:val="2B1664D0"/>
    <w:lvl w:ilvl="0" w:tplc="B776C2C6">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DB7E75"/>
    <w:multiLevelType w:val="hybridMultilevel"/>
    <w:tmpl w:val="2312AE20"/>
    <w:lvl w:ilvl="0" w:tplc="82FC8DC0">
      <w:start w:val="2"/>
      <w:numFmt w:val="decimal"/>
      <w:lvlText w:val="%1."/>
      <w:lvlJc w:val="left"/>
      <w:pPr>
        <w:ind w:left="1308"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0744115">
    <w:abstractNumId w:val="24"/>
  </w:num>
  <w:num w:numId="2" w16cid:durableId="10156929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3560051">
    <w:abstractNumId w:val="29"/>
  </w:num>
  <w:num w:numId="4" w16cid:durableId="602954700">
    <w:abstractNumId w:val="13"/>
  </w:num>
  <w:num w:numId="5" w16cid:durableId="1984114894">
    <w:abstractNumId w:val="19"/>
  </w:num>
  <w:num w:numId="6" w16cid:durableId="1093890586">
    <w:abstractNumId w:val="21"/>
  </w:num>
  <w:num w:numId="7" w16cid:durableId="855313705">
    <w:abstractNumId w:val="25"/>
  </w:num>
  <w:num w:numId="8" w16cid:durableId="1589577145">
    <w:abstractNumId w:val="34"/>
  </w:num>
  <w:num w:numId="9" w16cid:durableId="1764951247">
    <w:abstractNumId w:val="32"/>
  </w:num>
  <w:num w:numId="10" w16cid:durableId="1666205812">
    <w:abstractNumId w:val="31"/>
  </w:num>
  <w:num w:numId="11" w16cid:durableId="883785587">
    <w:abstractNumId w:val="33"/>
  </w:num>
  <w:num w:numId="12" w16cid:durableId="1173952429">
    <w:abstractNumId w:val="16"/>
  </w:num>
  <w:num w:numId="13" w16cid:durableId="2012835277">
    <w:abstractNumId w:val="20"/>
  </w:num>
  <w:num w:numId="14" w16cid:durableId="227151305">
    <w:abstractNumId w:val="14"/>
  </w:num>
  <w:num w:numId="15" w16cid:durableId="1921713398">
    <w:abstractNumId w:val="26"/>
  </w:num>
  <w:num w:numId="16" w16cid:durableId="1245987995">
    <w:abstractNumId w:val="12"/>
  </w:num>
  <w:num w:numId="17" w16cid:durableId="254634901">
    <w:abstractNumId w:val="15"/>
  </w:num>
  <w:num w:numId="18" w16cid:durableId="876310866">
    <w:abstractNumId w:val="32"/>
  </w:num>
  <w:num w:numId="19" w16cid:durableId="1290041924">
    <w:abstractNumId w:val="28"/>
  </w:num>
  <w:num w:numId="20" w16cid:durableId="466629341">
    <w:abstractNumId w:val="22"/>
  </w:num>
  <w:num w:numId="21" w16cid:durableId="306207508">
    <w:abstractNumId w:val="11"/>
  </w:num>
  <w:num w:numId="22" w16cid:durableId="860969701">
    <w:abstractNumId w:val="17"/>
  </w:num>
  <w:num w:numId="23" w16cid:durableId="1545219677">
    <w:abstractNumId w:val="23"/>
  </w:num>
  <w:num w:numId="24" w16cid:durableId="1826823949">
    <w:abstractNumId w:val="32"/>
  </w:num>
  <w:num w:numId="25" w16cid:durableId="510990060">
    <w:abstractNumId w:val="18"/>
  </w:num>
  <w:num w:numId="26" w16cid:durableId="1563102547">
    <w:abstractNumId w:val="30"/>
  </w:num>
  <w:num w:numId="27" w16cid:durableId="196936308">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EE"/>
    <w:rsid w:val="0000054D"/>
    <w:rsid w:val="000005EE"/>
    <w:rsid w:val="00003625"/>
    <w:rsid w:val="000042F4"/>
    <w:rsid w:val="000044CD"/>
    <w:rsid w:val="000054CB"/>
    <w:rsid w:val="000060E3"/>
    <w:rsid w:val="000142F3"/>
    <w:rsid w:val="000154CC"/>
    <w:rsid w:val="000171B9"/>
    <w:rsid w:val="00017A74"/>
    <w:rsid w:val="00017EDD"/>
    <w:rsid w:val="00020C1E"/>
    <w:rsid w:val="0002252D"/>
    <w:rsid w:val="0002357A"/>
    <w:rsid w:val="00024A5E"/>
    <w:rsid w:val="00030837"/>
    <w:rsid w:val="00031902"/>
    <w:rsid w:val="00032498"/>
    <w:rsid w:val="00032821"/>
    <w:rsid w:val="0003569A"/>
    <w:rsid w:val="00036E12"/>
    <w:rsid w:val="00036E68"/>
    <w:rsid w:val="0004414D"/>
    <w:rsid w:val="000449B3"/>
    <w:rsid w:val="0004553D"/>
    <w:rsid w:val="000509E7"/>
    <w:rsid w:val="00050A4E"/>
    <w:rsid w:val="00053899"/>
    <w:rsid w:val="00055240"/>
    <w:rsid w:val="00056FCE"/>
    <w:rsid w:val="00057926"/>
    <w:rsid w:val="00062141"/>
    <w:rsid w:val="000622B4"/>
    <w:rsid w:val="00063485"/>
    <w:rsid w:val="00066EEF"/>
    <w:rsid w:val="00072506"/>
    <w:rsid w:val="00073856"/>
    <w:rsid w:val="00074E5B"/>
    <w:rsid w:val="00077FEE"/>
    <w:rsid w:val="00080E9E"/>
    <w:rsid w:val="00081580"/>
    <w:rsid w:val="000817E8"/>
    <w:rsid w:val="0008191C"/>
    <w:rsid w:val="00081C52"/>
    <w:rsid w:val="000840C9"/>
    <w:rsid w:val="0008520C"/>
    <w:rsid w:val="000854DD"/>
    <w:rsid w:val="000865DB"/>
    <w:rsid w:val="00086D6A"/>
    <w:rsid w:val="00093E7B"/>
    <w:rsid w:val="000949CF"/>
    <w:rsid w:val="00095360"/>
    <w:rsid w:val="000A492B"/>
    <w:rsid w:val="000B0DD1"/>
    <w:rsid w:val="000B379A"/>
    <w:rsid w:val="000B5A01"/>
    <w:rsid w:val="000B7576"/>
    <w:rsid w:val="000C04F6"/>
    <w:rsid w:val="000C1CB1"/>
    <w:rsid w:val="000C57F3"/>
    <w:rsid w:val="000C7681"/>
    <w:rsid w:val="000D1357"/>
    <w:rsid w:val="000D4CDC"/>
    <w:rsid w:val="000D61D0"/>
    <w:rsid w:val="000D799C"/>
    <w:rsid w:val="000E0035"/>
    <w:rsid w:val="000E0FB1"/>
    <w:rsid w:val="000E15F6"/>
    <w:rsid w:val="000E16AB"/>
    <w:rsid w:val="000E53B5"/>
    <w:rsid w:val="000E55C9"/>
    <w:rsid w:val="000E5685"/>
    <w:rsid w:val="00100CC8"/>
    <w:rsid w:val="00101CF7"/>
    <w:rsid w:val="00102223"/>
    <w:rsid w:val="00103439"/>
    <w:rsid w:val="00107E03"/>
    <w:rsid w:val="001129FB"/>
    <w:rsid w:val="0011317A"/>
    <w:rsid w:val="001145CB"/>
    <w:rsid w:val="00114D48"/>
    <w:rsid w:val="00116789"/>
    <w:rsid w:val="00123538"/>
    <w:rsid w:val="00126564"/>
    <w:rsid w:val="001363AF"/>
    <w:rsid w:val="00136ACA"/>
    <w:rsid w:val="00144964"/>
    <w:rsid w:val="00145E4E"/>
    <w:rsid w:val="00150603"/>
    <w:rsid w:val="00152928"/>
    <w:rsid w:val="00153282"/>
    <w:rsid w:val="001534DA"/>
    <w:rsid w:val="00154FB8"/>
    <w:rsid w:val="0015787C"/>
    <w:rsid w:val="001656BD"/>
    <w:rsid w:val="00167A2E"/>
    <w:rsid w:val="00171719"/>
    <w:rsid w:val="001733AC"/>
    <w:rsid w:val="00176FEC"/>
    <w:rsid w:val="0017785C"/>
    <w:rsid w:val="001806BC"/>
    <w:rsid w:val="0018092C"/>
    <w:rsid w:val="00181A07"/>
    <w:rsid w:val="00183317"/>
    <w:rsid w:val="001857A5"/>
    <w:rsid w:val="0018699E"/>
    <w:rsid w:val="001877E5"/>
    <w:rsid w:val="0019012F"/>
    <w:rsid w:val="00190DDB"/>
    <w:rsid w:val="00192D4A"/>
    <w:rsid w:val="00193D25"/>
    <w:rsid w:val="00193D90"/>
    <w:rsid w:val="00195E5D"/>
    <w:rsid w:val="001A0B6D"/>
    <w:rsid w:val="001A45A0"/>
    <w:rsid w:val="001A6B34"/>
    <w:rsid w:val="001B0AF5"/>
    <w:rsid w:val="001B1AE6"/>
    <w:rsid w:val="001B2DA8"/>
    <w:rsid w:val="001B3B06"/>
    <w:rsid w:val="001B41B9"/>
    <w:rsid w:val="001B65A1"/>
    <w:rsid w:val="001B6B85"/>
    <w:rsid w:val="001B6BFA"/>
    <w:rsid w:val="001C16F7"/>
    <w:rsid w:val="001C18CA"/>
    <w:rsid w:val="001C2519"/>
    <w:rsid w:val="001C44CD"/>
    <w:rsid w:val="001C4BF3"/>
    <w:rsid w:val="001C6AEC"/>
    <w:rsid w:val="001C6F5A"/>
    <w:rsid w:val="001D1B1D"/>
    <w:rsid w:val="001D3298"/>
    <w:rsid w:val="001D4899"/>
    <w:rsid w:val="001D6094"/>
    <w:rsid w:val="001E116C"/>
    <w:rsid w:val="001E28BB"/>
    <w:rsid w:val="001E49B8"/>
    <w:rsid w:val="001E75C6"/>
    <w:rsid w:val="001F048F"/>
    <w:rsid w:val="001F09D8"/>
    <w:rsid w:val="001F18C1"/>
    <w:rsid w:val="001F2E96"/>
    <w:rsid w:val="001F357E"/>
    <w:rsid w:val="001F4939"/>
    <w:rsid w:val="001F533B"/>
    <w:rsid w:val="00202197"/>
    <w:rsid w:val="002024BC"/>
    <w:rsid w:val="002025C7"/>
    <w:rsid w:val="00207C67"/>
    <w:rsid w:val="00210B00"/>
    <w:rsid w:val="00211B90"/>
    <w:rsid w:val="002120FA"/>
    <w:rsid w:val="0021510D"/>
    <w:rsid w:val="0021547D"/>
    <w:rsid w:val="0021694C"/>
    <w:rsid w:val="0022072A"/>
    <w:rsid w:val="002214DA"/>
    <w:rsid w:val="002217B6"/>
    <w:rsid w:val="002236DF"/>
    <w:rsid w:val="0023092C"/>
    <w:rsid w:val="002365AC"/>
    <w:rsid w:val="002366CC"/>
    <w:rsid w:val="0023740D"/>
    <w:rsid w:val="0023742A"/>
    <w:rsid w:val="00240A9D"/>
    <w:rsid w:val="002438DB"/>
    <w:rsid w:val="00244CCB"/>
    <w:rsid w:val="0024641A"/>
    <w:rsid w:val="0025181E"/>
    <w:rsid w:val="0025413D"/>
    <w:rsid w:val="0025633B"/>
    <w:rsid w:val="00257B5A"/>
    <w:rsid w:val="00260D0B"/>
    <w:rsid w:val="00261A68"/>
    <w:rsid w:val="00261B8C"/>
    <w:rsid w:val="00265B99"/>
    <w:rsid w:val="00266045"/>
    <w:rsid w:val="002661FF"/>
    <w:rsid w:val="002702E0"/>
    <w:rsid w:val="00270F84"/>
    <w:rsid w:val="00271568"/>
    <w:rsid w:val="00276643"/>
    <w:rsid w:val="00280D57"/>
    <w:rsid w:val="00283CBA"/>
    <w:rsid w:val="00286A2C"/>
    <w:rsid w:val="00293E62"/>
    <w:rsid w:val="00294270"/>
    <w:rsid w:val="0029517B"/>
    <w:rsid w:val="002953B6"/>
    <w:rsid w:val="002955C8"/>
    <w:rsid w:val="00296152"/>
    <w:rsid w:val="002965CD"/>
    <w:rsid w:val="00297B9B"/>
    <w:rsid w:val="002A1963"/>
    <w:rsid w:val="002A1A75"/>
    <w:rsid w:val="002A3406"/>
    <w:rsid w:val="002A6554"/>
    <w:rsid w:val="002B282C"/>
    <w:rsid w:val="002C1635"/>
    <w:rsid w:val="002C2077"/>
    <w:rsid w:val="002C48DB"/>
    <w:rsid w:val="002C4EEC"/>
    <w:rsid w:val="002C6D62"/>
    <w:rsid w:val="002C780B"/>
    <w:rsid w:val="002D2624"/>
    <w:rsid w:val="002D3ADF"/>
    <w:rsid w:val="002D479F"/>
    <w:rsid w:val="002D5226"/>
    <w:rsid w:val="002D5936"/>
    <w:rsid w:val="002D7A2E"/>
    <w:rsid w:val="002E31E6"/>
    <w:rsid w:val="002E57A6"/>
    <w:rsid w:val="002E7C09"/>
    <w:rsid w:val="002F06BA"/>
    <w:rsid w:val="002F0AF5"/>
    <w:rsid w:val="002F0ECE"/>
    <w:rsid w:val="002F1ACB"/>
    <w:rsid w:val="002F33AD"/>
    <w:rsid w:val="002F522A"/>
    <w:rsid w:val="002F6704"/>
    <w:rsid w:val="00300512"/>
    <w:rsid w:val="00300B27"/>
    <w:rsid w:val="003011C3"/>
    <w:rsid w:val="00301FE8"/>
    <w:rsid w:val="00302810"/>
    <w:rsid w:val="00304652"/>
    <w:rsid w:val="0030734B"/>
    <w:rsid w:val="003074F6"/>
    <w:rsid w:val="00307A49"/>
    <w:rsid w:val="00312A24"/>
    <w:rsid w:val="00313B92"/>
    <w:rsid w:val="003179C9"/>
    <w:rsid w:val="003203E7"/>
    <w:rsid w:val="00320BA0"/>
    <w:rsid w:val="0032196D"/>
    <w:rsid w:val="0032628D"/>
    <w:rsid w:val="00326FA4"/>
    <w:rsid w:val="00327F48"/>
    <w:rsid w:val="00330651"/>
    <w:rsid w:val="00330677"/>
    <w:rsid w:val="00332197"/>
    <w:rsid w:val="003357DB"/>
    <w:rsid w:val="003434F0"/>
    <w:rsid w:val="003444EC"/>
    <w:rsid w:val="00346F22"/>
    <w:rsid w:val="00347003"/>
    <w:rsid w:val="00350D92"/>
    <w:rsid w:val="00350E45"/>
    <w:rsid w:val="00351006"/>
    <w:rsid w:val="003536C0"/>
    <w:rsid w:val="00353A9C"/>
    <w:rsid w:val="00353F86"/>
    <w:rsid w:val="00354238"/>
    <w:rsid w:val="003561C2"/>
    <w:rsid w:val="003566A6"/>
    <w:rsid w:val="00357891"/>
    <w:rsid w:val="00357B83"/>
    <w:rsid w:val="00361A5E"/>
    <w:rsid w:val="003622A8"/>
    <w:rsid w:val="00363B72"/>
    <w:rsid w:val="00364E9C"/>
    <w:rsid w:val="00366777"/>
    <w:rsid w:val="00370B29"/>
    <w:rsid w:val="003742AF"/>
    <w:rsid w:val="00374A41"/>
    <w:rsid w:val="00380B66"/>
    <w:rsid w:val="00382DE1"/>
    <w:rsid w:val="00383C79"/>
    <w:rsid w:val="00385CF1"/>
    <w:rsid w:val="0038684F"/>
    <w:rsid w:val="003913F0"/>
    <w:rsid w:val="00391B2A"/>
    <w:rsid w:val="0039265D"/>
    <w:rsid w:val="00395EC4"/>
    <w:rsid w:val="00396FF0"/>
    <w:rsid w:val="003C099D"/>
    <w:rsid w:val="003C0A71"/>
    <w:rsid w:val="003C2E76"/>
    <w:rsid w:val="003D10A3"/>
    <w:rsid w:val="003D15E1"/>
    <w:rsid w:val="003D385E"/>
    <w:rsid w:val="003D65A0"/>
    <w:rsid w:val="003E19E7"/>
    <w:rsid w:val="003E1B4A"/>
    <w:rsid w:val="003E24FE"/>
    <w:rsid w:val="003E2C4C"/>
    <w:rsid w:val="003E4B53"/>
    <w:rsid w:val="003E6DD6"/>
    <w:rsid w:val="003F2131"/>
    <w:rsid w:val="003F2C92"/>
    <w:rsid w:val="003F3348"/>
    <w:rsid w:val="003F5237"/>
    <w:rsid w:val="003F556B"/>
    <w:rsid w:val="003F6A54"/>
    <w:rsid w:val="0040348B"/>
    <w:rsid w:val="004054C7"/>
    <w:rsid w:val="004167A2"/>
    <w:rsid w:val="0041692F"/>
    <w:rsid w:val="004171B6"/>
    <w:rsid w:val="00422ED6"/>
    <w:rsid w:val="0042364A"/>
    <w:rsid w:val="0042573A"/>
    <w:rsid w:val="004262EF"/>
    <w:rsid w:val="0042650C"/>
    <w:rsid w:val="00426C88"/>
    <w:rsid w:val="00427DED"/>
    <w:rsid w:val="004321CE"/>
    <w:rsid w:val="00435CF6"/>
    <w:rsid w:val="00435FBA"/>
    <w:rsid w:val="00437C95"/>
    <w:rsid w:val="004477BC"/>
    <w:rsid w:val="00447A03"/>
    <w:rsid w:val="004508CB"/>
    <w:rsid w:val="00451C82"/>
    <w:rsid w:val="00451F52"/>
    <w:rsid w:val="00452023"/>
    <w:rsid w:val="0045339A"/>
    <w:rsid w:val="004551B5"/>
    <w:rsid w:val="00455368"/>
    <w:rsid w:val="004564CC"/>
    <w:rsid w:val="00456AFF"/>
    <w:rsid w:val="00456D5B"/>
    <w:rsid w:val="00457B74"/>
    <w:rsid w:val="004616E8"/>
    <w:rsid w:val="004632D8"/>
    <w:rsid w:val="004718EA"/>
    <w:rsid w:val="00477DFC"/>
    <w:rsid w:val="004815EE"/>
    <w:rsid w:val="00482109"/>
    <w:rsid w:val="0048262E"/>
    <w:rsid w:val="00485B91"/>
    <w:rsid w:val="004869A2"/>
    <w:rsid w:val="00487F6A"/>
    <w:rsid w:val="00493D82"/>
    <w:rsid w:val="00493F37"/>
    <w:rsid w:val="004A2512"/>
    <w:rsid w:val="004A299D"/>
    <w:rsid w:val="004A39B5"/>
    <w:rsid w:val="004A5128"/>
    <w:rsid w:val="004A730B"/>
    <w:rsid w:val="004B0F06"/>
    <w:rsid w:val="004B1A9A"/>
    <w:rsid w:val="004B5115"/>
    <w:rsid w:val="004B6A8A"/>
    <w:rsid w:val="004C3386"/>
    <w:rsid w:val="004C3D47"/>
    <w:rsid w:val="004C4B71"/>
    <w:rsid w:val="004C514B"/>
    <w:rsid w:val="004D1963"/>
    <w:rsid w:val="004E515E"/>
    <w:rsid w:val="004E6329"/>
    <w:rsid w:val="004E6B64"/>
    <w:rsid w:val="004E7207"/>
    <w:rsid w:val="004E733C"/>
    <w:rsid w:val="004E768E"/>
    <w:rsid w:val="004E7E99"/>
    <w:rsid w:val="004F0E86"/>
    <w:rsid w:val="004F1CAC"/>
    <w:rsid w:val="004F2079"/>
    <w:rsid w:val="004F3F9B"/>
    <w:rsid w:val="004F518C"/>
    <w:rsid w:val="005008E5"/>
    <w:rsid w:val="005022CE"/>
    <w:rsid w:val="0050605E"/>
    <w:rsid w:val="00510D51"/>
    <w:rsid w:val="005149D8"/>
    <w:rsid w:val="005159FA"/>
    <w:rsid w:val="00516F94"/>
    <w:rsid w:val="00523544"/>
    <w:rsid w:val="00525578"/>
    <w:rsid w:val="005267DA"/>
    <w:rsid w:val="0053225C"/>
    <w:rsid w:val="005337FE"/>
    <w:rsid w:val="005355A1"/>
    <w:rsid w:val="005360C7"/>
    <w:rsid w:val="00537BFD"/>
    <w:rsid w:val="005402ED"/>
    <w:rsid w:val="005407E8"/>
    <w:rsid w:val="005460BF"/>
    <w:rsid w:val="00546330"/>
    <w:rsid w:val="0055132B"/>
    <w:rsid w:val="005514EE"/>
    <w:rsid w:val="005544C8"/>
    <w:rsid w:val="005668FA"/>
    <w:rsid w:val="00566E4D"/>
    <w:rsid w:val="00567426"/>
    <w:rsid w:val="00567CBC"/>
    <w:rsid w:val="0057347C"/>
    <w:rsid w:val="00573663"/>
    <w:rsid w:val="00574A4B"/>
    <w:rsid w:val="00575DDA"/>
    <w:rsid w:val="00576553"/>
    <w:rsid w:val="00577E84"/>
    <w:rsid w:val="00580063"/>
    <w:rsid w:val="005822BD"/>
    <w:rsid w:val="00587AA8"/>
    <w:rsid w:val="0059059B"/>
    <w:rsid w:val="00593729"/>
    <w:rsid w:val="00595383"/>
    <w:rsid w:val="005969EE"/>
    <w:rsid w:val="005A3056"/>
    <w:rsid w:val="005A4F52"/>
    <w:rsid w:val="005A791A"/>
    <w:rsid w:val="005B1547"/>
    <w:rsid w:val="005B1C5E"/>
    <w:rsid w:val="005B360F"/>
    <w:rsid w:val="005B4629"/>
    <w:rsid w:val="005B4EEE"/>
    <w:rsid w:val="005B4F15"/>
    <w:rsid w:val="005B6FC5"/>
    <w:rsid w:val="005C195F"/>
    <w:rsid w:val="005C220D"/>
    <w:rsid w:val="005D06E4"/>
    <w:rsid w:val="005D177D"/>
    <w:rsid w:val="005D331F"/>
    <w:rsid w:val="005D40FB"/>
    <w:rsid w:val="005D596C"/>
    <w:rsid w:val="005D6242"/>
    <w:rsid w:val="005D78F0"/>
    <w:rsid w:val="005D79CF"/>
    <w:rsid w:val="005E4EF9"/>
    <w:rsid w:val="005E5118"/>
    <w:rsid w:val="005E5137"/>
    <w:rsid w:val="005F0908"/>
    <w:rsid w:val="005F16AA"/>
    <w:rsid w:val="005F1E90"/>
    <w:rsid w:val="005F2247"/>
    <w:rsid w:val="005F350F"/>
    <w:rsid w:val="005F4724"/>
    <w:rsid w:val="005F4CC3"/>
    <w:rsid w:val="005F66E1"/>
    <w:rsid w:val="005F7961"/>
    <w:rsid w:val="005F7F4E"/>
    <w:rsid w:val="006007EC"/>
    <w:rsid w:val="006011EC"/>
    <w:rsid w:val="0060487D"/>
    <w:rsid w:val="00614783"/>
    <w:rsid w:val="00620522"/>
    <w:rsid w:val="00622F0C"/>
    <w:rsid w:val="006243D1"/>
    <w:rsid w:val="00624FB7"/>
    <w:rsid w:val="00627581"/>
    <w:rsid w:val="006371F9"/>
    <w:rsid w:val="0064112E"/>
    <w:rsid w:val="006430BF"/>
    <w:rsid w:val="00643EA4"/>
    <w:rsid w:val="006471CD"/>
    <w:rsid w:val="00650B09"/>
    <w:rsid w:val="00651C4E"/>
    <w:rsid w:val="006606D0"/>
    <w:rsid w:val="00664990"/>
    <w:rsid w:val="00675591"/>
    <w:rsid w:val="0067595E"/>
    <w:rsid w:val="00680B36"/>
    <w:rsid w:val="00680BB7"/>
    <w:rsid w:val="00683DDC"/>
    <w:rsid w:val="006844C7"/>
    <w:rsid w:val="006845B0"/>
    <w:rsid w:val="00684839"/>
    <w:rsid w:val="006918D1"/>
    <w:rsid w:val="0069199C"/>
    <w:rsid w:val="00691BDE"/>
    <w:rsid w:val="0069359E"/>
    <w:rsid w:val="006959EE"/>
    <w:rsid w:val="0069743B"/>
    <w:rsid w:val="00697469"/>
    <w:rsid w:val="006977D6"/>
    <w:rsid w:val="006A24E3"/>
    <w:rsid w:val="006A38BE"/>
    <w:rsid w:val="006A39CB"/>
    <w:rsid w:val="006A6C21"/>
    <w:rsid w:val="006A74AB"/>
    <w:rsid w:val="006A7585"/>
    <w:rsid w:val="006B0750"/>
    <w:rsid w:val="006B192F"/>
    <w:rsid w:val="006B4078"/>
    <w:rsid w:val="006B5D7C"/>
    <w:rsid w:val="006B758F"/>
    <w:rsid w:val="006B7C9C"/>
    <w:rsid w:val="006C1A3F"/>
    <w:rsid w:val="006D10A8"/>
    <w:rsid w:val="006D1414"/>
    <w:rsid w:val="006D2657"/>
    <w:rsid w:val="006D33D1"/>
    <w:rsid w:val="006E396C"/>
    <w:rsid w:val="006E46FF"/>
    <w:rsid w:val="006E489D"/>
    <w:rsid w:val="006E68C4"/>
    <w:rsid w:val="006E68F2"/>
    <w:rsid w:val="006F2787"/>
    <w:rsid w:val="006F298B"/>
    <w:rsid w:val="006F328D"/>
    <w:rsid w:val="006F49CD"/>
    <w:rsid w:val="00700AC9"/>
    <w:rsid w:val="007022BD"/>
    <w:rsid w:val="0070470A"/>
    <w:rsid w:val="007053D6"/>
    <w:rsid w:val="007061B5"/>
    <w:rsid w:val="00706B37"/>
    <w:rsid w:val="00707815"/>
    <w:rsid w:val="00707CF3"/>
    <w:rsid w:val="00712D44"/>
    <w:rsid w:val="0071680D"/>
    <w:rsid w:val="00716D81"/>
    <w:rsid w:val="00720E98"/>
    <w:rsid w:val="0072185A"/>
    <w:rsid w:val="00721A00"/>
    <w:rsid w:val="00722887"/>
    <w:rsid w:val="007255E3"/>
    <w:rsid w:val="00731187"/>
    <w:rsid w:val="0073137D"/>
    <w:rsid w:val="007319C3"/>
    <w:rsid w:val="00733920"/>
    <w:rsid w:val="007369E2"/>
    <w:rsid w:val="00740084"/>
    <w:rsid w:val="00743B6C"/>
    <w:rsid w:val="00745036"/>
    <w:rsid w:val="00746E01"/>
    <w:rsid w:val="0075197D"/>
    <w:rsid w:val="00751DE2"/>
    <w:rsid w:val="00752419"/>
    <w:rsid w:val="0075414A"/>
    <w:rsid w:val="00755542"/>
    <w:rsid w:val="00755646"/>
    <w:rsid w:val="0075570A"/>
    <w:rsid w:val="0075608F"/>
    <w:rsid w:val="007633BC"/>
    <w:rsid w:val="007635D9"/>
    <w:rsid w:val="00763AB0"/>
    <w:rsid w:val="00764B2D"/>
    <w:rsid w:val="00770959"/>
    <w:rsid w:val="00774171"/>
    <w:rsid w:val="007803CE"/>
    <w:rsid w:val="00782C59"/>
    <w:rsid w:val="00784CF7"/>
    <w:rsid w:val="007877AC"/>
    <w:rsid w:val="00787EBB"/>
    <w:rsid w:val="007909A7"/>
    <w:rsid w:val="00792595"/>
    <w:rsid w:val="00793A14"/>
    <w:rsid w:val="007959C5"/>
    <w:rsid w:val="007A0955"/>
    <w:rsid w:val="007A31AC"/>
    <w:rsid w:val="007A6C80"/>
    <w:rsid w:val="007A769A"/>
    <w:rsid w:val="007A7863"/>
    <w:rsid w:val="007B39DB"/>
    <w:rsid w:val="007B4C0D"/>
    <w:rsid w:val="007B683C"/>
    <w:rsid w:val="007C4AA9"/>
    <w:rsid w:val="007C567B"/>
    <w:rsid w:val="007C75D0"/>
    <w:rsid w:val="007D1330"/>
    <w:rsid w:val="007D1437"/>
    <w:rsid w:val="007D3328"/>
    <w:rsid w:val="007D7ADD"/>
    <w:rsid w:val="007E2605"/>
    <w:rsid w:val="007E4A35"/>
    <w:rsid w:val="007E63DC"/>
    <w:rsid w:val="007F0343"/>
    <w:rsid w:val="007F037F"/>
    <w:rsid w:val="007F728B"/>
    <w:rsid w:val="007F74C0"/>
    <w:rsid w:val="008045B2"/>
    <w:rsid w:val="00805BCE"/>
    <w:rsid w:val="008077B7"/>
    <w:rsid w:val="00820456"/>
    <w:rsid w:val="008213D5"/>
    <w:rsid w:val="0082297A"/>
    <w:rsid w:val="00822DA8"/>
    <w:rsid w:val="00823BFF"/>
    <w:rsid w:val="00826043"/>
    <w:rsid w:val="0083015F"/>
    <w:rsid w:val="00831702"/>
    <w:rsid w:val="00835AE1"/>
    <w:rsid w:val="008370A5"/>
    <w:rsid w:val="008410E4"/>
    <w:rsid w:val="00842F02"/>
    <w:rsid w:val="00842F4D"/>
    <w:rsid w:val="0084527C"/>
    <w:rsid w:val="00847857"/>
    <w:rsid w:val="00853092"/>
    <w:rsid w:val="0085684D"/>
    <w:rsid w:val="00860735"/>
    <w:rsid w:val="00863F85"/>
    <w:rsid w:val="008648B2"/>
    <w:rsid w:val="008661F9"/>
    <w:rsid w:val="00867975"/>
    <w:rsid w:val="00874FD3"/>
    <w:rsid w:val="008752BE"/>
    <w:rsid w:val="00881DCC"/>
    <w:rsid w:val="00882148"/>
    <w:rsid w:val="008827C9"/>
    <w:rsid w:val="00883DCE"/>
    <w:rsid w:val="008853E2"/>
    <w:rsid w:val="008876CA"/>
    <w:rsid w:val="00887ADA"/>
    <w:rsid w:val="0089008B"/>
    <w:rsid w:val="00891DD5"/>
    <w:rsid w:val="00892456"/>
    <w:rsid w:val="008928BC"/>
    <w:rsid w:val="008A1CA4"/>
    <w:rsid w:val="008A6DD2"/>
    <w:rsid w:val="008B159F"/>
    <w:rsid w:val="008B20EF"/>
    <w:rsid w:val="008B2C49"/>
    <w:rsid w:val="008B31E1"/>
    <w:rsid w:val="008B46DD"/>
    <w:rsid w:val="008C3EC5"/>
    <w:rsid w:val="008C4D3F"/>
    <w:rsid w:val="008C56C9"/>
    <w:rsid w:val="008C6E84"/>
    <w:rsid w:val="008C7AD5"/>
    <w:rsid w:val="008D0DC9"/>
    <w:rsid w:val="008D7F47"/>
    <w:rsid w:val="008E0A70"/>
    <w:rsid w:val="008E15EF"/>
    <w:rsid w:val="008E24FC"/>
    <w:rsid w:val="008E2BDA"/>
    <w:rsid w:val="008E423D"/>
    <w:rsid w:val="008F045D"/>
    <w:rsid w:val="008F08E0"/>
    <w:rsid w:val="008F1DEE"/>
    <w:rsid w:val="008F2221"/>
    <w:rsid w:val="008F7EB1"/>
    <w:rsid w:val="00911581"/>
    <w:rsid w:val="009120F8"/>
    <w:rsid w:val="00914C9E"/>
    <w:rsid w:val="00915FC5"/>
    <w:rsid w:val="00920672"/>
    <w:rsid w:val="009216CA"/>
    <w:rsid w:val="00921740"/>
    <w:rsid w:val="00921C05"/>
    <w:rsid w:val="00922CA2"/>
    <w:rsid w:val="0092430A"/>
    <w:rsid w:val="00925D75"/>
    <w:rsid w:val="00926BA0"/>
    <w:rsid w:val="00927243"/>
    <w:rsid w:val="0093163B"/>
    <w:rsid w:val="009335A1"/>
    <w:rsid w:val="00933EE1"/>
    <w:rsid w:val="00934F76"/>
    <w:rsid w:val="009370F7"/>
    <w:rsid w:val="0094046C"/>
    <w:rsid w:val="00942F01"/>
    <w:rsid w:val="00945A25"/>
    <w:rsid w:val="00953691"/>
    <w:rsid w:val="00954CAC"/>
    <w:rsid w:val="009577E9"/>
    <w:rsid w:val="0096113D"/>
    <w:rsid w:val="00961945"/>
    <w:rsid w:val="00970A14"/>
    <w:rsid w:val="00972288"/>
    <w:rsid w:val="0097414B"/>
    <w:rsid w:val="00974827"/>
    <w:rsid w:val="009751F9"/>
    <w:rsid w:val="00982C86"/>
    <w:rsid w:val="0098344E"/>
    <w:rsid w:val="00984E1B"/>
    <w:rsid w:val="00985427"/>
    <w:rsid w:val="009860A9"/>
    <w:rsid w:val="00986AD0"/>
    <w:rsid w:val="00990434"/>
    <w:rsid w:val="009913AC"/>
    <w:rsid w:val="0099169C"/>
    <w:rsid w:val="009969CE"/>
    <w:rsid w:val="00996CBE"/>
    <w:rsid w:val="00997B8E"/>
    <w:rsid w:val="00997C87"/>
    <w:rsid w:val="009A2AB8"/>
    <w:rsid w:val="009A4250"/>
    <w:rsid w:val="009B049C"/>
    <w:rsid w:val="009B0F61"/>
    <w:rsid w:val="009B29F0"/>
    <w:rsid w:val="009B69F5"/>
    <w:rsid w:val="009B6BB0"/>
    <w:rsid w:val="009C2D9E"/>
    <w:rsid w:val="009C3102"/>
    <w:rsid w:val="009C357E"/>
    <w:rsid w:val="009C42A7"/>
    <w:rsid w:val="009C485C"/>
    <w:rsid w:val="009C4D9B"/>
    <w:rsid w:val="009C5AF0"/>
    <w:rsid w:val="009D0222"/>
    <w:rsid w:val="009D4523"/>
    <w:rsid w:val="009D4A93"/>
    <w:rsid w:val="009D5000"/>
    <w:rsid w:val="009D5120"/>
    <w:rsid w:val="009E123A"/>
    <w:rsid w:val="009E29EE"/>
    <w:rsid w:val="009E2C8A"/>
    <w:rsid w:val="009E37BF"/>
    <w:rsid w:val="009E6DF6"/>
    <w:rsid w:val="009F1E5C"/>
    <w:rsid w:val="009F3973"/>
    <w:rsid w:val="009F5684"/>
    <w:rsid w:val="009F61B5"/>
    <w:rsid w:val="00A00E23"/>
    <w:rsid w:val="00A014FB"/>
    <w:rsid w:val="00A01CC0"/>
    <w:rsid w:val="00A01F92"/>
    <w:rsid w:val="00A02B6E"/>
    <w:rsid w:val="00A02D09"/>
    <w:rsid w:val="00A0305F"/>
    <w:rsid w:val="00A0345D"/>
    <w:rsid w:val="00A04761"/>
    <w:rsid w:val="00A05685"/>
    <w:rsid w:val="00A104B8"/>
    <w:rsid w:val="00A1604E"/>
    <w:rsid w:val="00A167A5"/>
    <w:rsid w:val="00A177E6"/>
    <w:rsid w:val="00A20504"/>
    <w:rsid w:val="00A327AA"/>
    <w:rsid w:val="00A431E0"/>
    <w:rsid w:val="00A45F97"/>
    <w:rsid w:val="00A47A09"/>
    <w:rsid w:val="00A5144E"/>
    <w:rsid w:val="00A51610"/>
    <w:rsid w:val="00A539F8"/>
    <w:rsid w:val="00A53EDE"/>
    <w:rsid w:val="00A54D35"/>
    <w:rsid w:val="00A60C18"/>
    <w:rsid w:val="00A60C6E"/>
    <w:rsid w:val="00A6301F"/>
    <w:rsid w:val="00A637C6"/>
    <w:rsid w:val="00A6532F"/>
    <w:rsid w:val="00A71F03"/>
    <w:rsid w:val="00A728BC"/>
    <w:rsid w:val="00A72DFE"/>
    <w:rsid w:val="00A85BD2"/>
    <w:rsid w:val="00A87F21"/>
    <w:rsid w:val="00A94D4A"/>
    <w:rsid w:val="00A97D0F"/>
    <w:rsid w:val="00AA05B3"/>
    <w:rsid w:val="00AA060A"/>
    <w:rsid w:val="00AA40F8"/>
    <w:rsid w:val="00AA46F2"/>
    <w:rsid w:val="00AA6528"/>
    <w:rsid w:val="00AA6E59"/>
    <w:rsid w:val="00AA6F27"/>
    <w:rsid w:val="00AA7748"/>
    <w:rsid w:val="00AB4D1B"/>
    <w:rsid w:val="00AB73F0"/>
    <w:rsid w:val="00AC1DFE"/>
    <w:rsid w:val="00AC2CAA"/>
    <w:rsid w:val="00AD01C0"/>
    <w:rsid w:val="00AD52A9"/>
    <w:rsid w:val="00AD56BA"/>
    <w:rsid w:val="00AF1592"/>
    <w:rsid w:val="00AF1999"/>
    <w:rsid w:val="00AF1F97"/>
    <w:rsid w:val="00AF6902"/>
    <w:rsid w:val="00AF79AC"/>
    <w:rsid w:val="00B030B8"/>
    <w:rsid w:val="00B03D3C"/>
    <w:rsid w:val="00B0591E"/>
    <w:rsid w:val="00B06D3C"/>
    <w:rsid w:val="00B13EBE"/>
    <w:rsid w:val="00B16253"/>
    <w:rsid w:val="00B2081E"/>
    <w:rsid w:val="00B22886"/>
    <w:rsid w:val="00B25512"/>
    <w:rsid w:val="00B25FB6"/>
    <w:rsid w:val="00B267D0"/>
    <w:rsid w:val="00B324FB"/>
    <w:rsid w:val="00B35831"/>
    <w:rsid w:val="00B36347"/>
    <w:rsid w:val="00B3766B"/>
    <w:rsid w:val="00B3795C"/>
    <w:rsid w:val="00B37E2E"/>
    <w:rsid w:val="00B4002D"/>
    <w:rsid w:val="00B4228A"/>
    <w:rsid w:val="00B434D2"/>
    <w:rsid w:val="00B44073"/>
    <w:rsid w:val="00B453AD"/>
    <w:rsid w:val="00B47ADE"/>
    <w:rsid w:val="00B507D8"/>
    <w:rsid w:val="00B52444"/>
    <w:rsid w:val="00B63D17"/>
    <w:rsid w:val="00B6460E"/>
    <w:rsid w:val="00B66FCD"/>
    <w:rsid w:val="00B67E39"/>
    <w:rsid w:val="00B72505"/>
    <w:rsid w:val="00B75BDE"/>
    <w:rsid w:val="00B807DA"/>
    <w:rsid w:val="00B80ABE"/>
    <w:rsid w:val="00B80D11"/>
    <w:rsid w:val="00B85284"/>
    <w:rsid w:val="00B92879"/>
    <w:rsid w:val="00B93A43"/>
    <w:rsid w:val="00B944FB"/>
    <w:rsid w:val="00B951BC"/>
    <w:rsid w:val="00B95DC9"/>
    <w:rsid w:val="00BA1486"/>
    <w:rsid w:val="00BA6564"/>
    <w:rsid w:val="00BA6FBA"/>
    <w:rsid w:val="00BA7320"/>
    <w:rsid w:val="00BB5B92"/>
    <w:rsid w:val="00BC0988"/>
    <w:rsid w:val="00BC350D"/>
    <w:rsid w:val="00BC49E5"/>
    <w:rsid w:val="00BC6181"/>
    <w:rsid w:val="00BC675D"/>
    <w:rsid w:val="00BC6DF2"/>
    <w:rsid w:val="00BD11F9"/>
    <w:rsid w:val="00BD20CF"/>
    <w:rsid w:val="00BD2469"/>
    <w:rsid w:val="00BD3000"/>
    <w:rsid w:val="00BD37B8"/>
    <w:rsid w:val="00BD39FD"/>
    <w:rsid w:val="00BD45B4"/>
    <w:rsid w:val="00BD5D89"/>
    <w:rsid w:val="00BE0731"/>
    <w:rsid w:val="00BE238D"/>
    <w:rsid w:val="00BE3D18"/>
    <w:rsid w:val="00BE5D30"/>
    <w:rsid w:val="00BE63D0"/>
    <w:rsid w:val="00BE6A82"/>
    <w:rsid w:val="00BF0A2D"/>
    <w:rsid w:val="00BF19F7"/>
    <w:rsid w:val="00BF29E1"/>
    <w:rsid w:val="00BF3160"/>
    <w:rsid w:val="00BF62FA"/>
    <w:rsid w:val="00BF68CC"/>
    <w:rsid w:val="00BF68E0"/>
    <w:rsid w:val="00BF76A5"/>
    <w:rsid w:val="00C05CBE"/>
    <w:rsid w:val="00C0697C"/>
    <w:rsid w:val="00C07932"/>
    <w:rsid w:val="00C117CF"/>
    <w:rsid w:val="00C1207D"/>
    <w:rsid w:val="00C13584"/>
    <w:rsid w:val="00C13AE4"/>
    <w:rsid w:val="00C13B04"/>
    <w:rsid w:val="00C20182"/>
    <w:rsid w:val="00C20C0E"/>
    <w:rsid w:val="00C22614"/>
    <w:rsid w:val="00C251AE"/>
    <w:rsid w:val="00C338A2"/>
    <w:rsid w:val="00C35EFE"/>
    <w:rsid w:val="00C42D99"/>
    <w:rsid w:val="00C4331E"/>
    <w:rsid w:val="00C50AB4"/>
    <w:rsid w:val="00C524D5"/>
    <w:rsid w:val="00C57A94"/>
    <w:rsid w:val="00C63A87"/>
    <w:rsid w:val="00C66A09"/>
    <w:rsid w:val="00C67F4B"/>
    <w:rsid w:val="00C7011A"/>
    <w:rsid w:val="00C708F0"/>
    <w:rsid w:val="00C70DB9"/>
    <w:rsid w:val="00C73EBD"/>
    <w:rsid w:val="00C775FE"/>
    <w:rsid w:val="00C77ECD"/>
    <w:rsid w:val="00C77EEF"/>
    <w:rsid w:val="00C82AED"/>
    <w:rsid w:val="00C83BA2"/>
    <w:rsid w:val="00C911D0"/>
    <w:rsid w:val="00C91A9B"/>
    <w:rsid w:val="00C97879"/>
    <w:rsid w:val="00C978F4"/>
    <w:rsid w:val="00CA3A7F"/>
    <w:rsid w:val="00CA54CA"/>
    <w:rsid w:val="00CA7356"/>
    <w:rsid w:val="00CB7105"/>
    <w:rsid w:val="00CC0BE5"/>
    <w:rsid w:val="00CC333C"/>
    <w:rsid w:val="00CC41EE"/>
    <w:rsid w:val="00CD06EB"/>
    <w:rsid w:val="00CD33B2"/>
    <w:rsid w:val="00CD3455"/>
    <w:rsid w:val="00CE0788"/>
    <w:rsid w:val="00CE08B2"/>
    <w:rsid w:val="00CE2B81"/>
    <w:rsid w:val="00CF0E05"/>
    <w:rsid w:val="00CF1137"/>
    <w:rsid w:val="00CF2A43"/>
    <w:rsid w:val="00CF3AA6"/>
    <w:rsid w:val="00CF3B5C"/>
    <w:rsid w:val="00CF5AA2"/>
    <w:rsid w:val="00D0109B"/>
    <w:rsid w:val="00D015CF"/>
    <w:rsid w:val="00D0296B"/>
    <w:rsid w:val="00D0367A"/>
    <w:rsid w:val="00D04A49"/>
    <w:rsid w:val="00D04C7C"/>
    <w:rsid w:val="00D06703"/>
    <w:rsid w:val="00D103DC"/>
    <w:rsid w:val="00D10631"/>
    <w:rsid w:val="00D10D86"/>
    <w:rsid w:val="00D10FF8"/>
    <w:rsid w:val="00D12825"/>
    <w:rsid w:val="00D14E81"/>
    <w:rsid w:val="00D15EDE"/>
    <w:rsid w:val="00D16733"/>
    <w:rsid w:val="00D2252A"/>
    <w:rsid w:val="00D24A4C"/>
    <w:rsid w:val="00D2582E"/>
    <w:rsid w:val="00D26E66"/>
    <w:rsid w:val="00D3006E"/>
    <w:rsid w:val="00D335CB"/>
    <w:rsid w:val="00D33B6A"/>
    <w:rsid w:val="00D33C2A"/>
    <w:rsid w:val="00D35891"/>
    <w:rsid w:val="00D37A29"/>
    <w:rsid w:val="00D44BAB"/>
    <w:rsid w:val="00D54B6C"/>
    <w:rsid w:val="00D61B12"/>
    <w:rsid w:val="00D62477"/>
    <w:rsid w:val="00D635DC"/>
    <w:rsid w:val="00D66D68"/>
    <w:rsid w:val="00D7216B"/>
    <w:rsid w:val="00D73156"/>
    <w:rsid w:val="00D7497E"/>
    <w:rsid w:val="00D773F1"/>
    <w:rsid w:val="00D80A9E"/>
    <w:rsid w:val="00D856CD"/>
    <w:rsid w:val="00D867B0"/>
    <w:rsid w:val="00D87D61"/>
    <w:rsid w:val="00D93708"/>
    <w:rsid w:val="00DA15AD"/>
    <w:rsid w:val="00DA6114"/>
    <w:rsid w:val="00DA64DB"/>
    <w:rsid w:val="00DA6668"/>
    <w:rsid w:val="00DB237C"/>
    <w:rsid w:val="00DB5E5C"/>
    <w:rsid w:val="00DC0E70"/>
    <w:rsid w:val="00DC2F3D"/>
    <w:rsid w:val="00DC3177"/>
    <w:rsid w:val="00DC3FF5"/>
    <w:rsid w:val="00DC428D"/>
    <w:rsid w:val="00DC6180"/>
    <w:rsid w:val="00DD022F"/>
    <w:rsid w:val="00DD4422"/>
    <w:rsid w:val="00DE0682"/>
    <w:rsid w:val="00DE0DB5"/>
    <w:rsid w:val="00DE283A"/>
    <w:rsid w:val="00DE4846"/>
    <w:rsid w:val="00DE5BA4"/>
    <w:rsid w:val="00DE5BC1"/>
    <w:rsid w:val="00DE6CD4"/>
    <w:rsid w:val="00DE6D14"/>
    <w:rsid w:val="00DF0DE9"/>
    <w:rsid w:val="00DF4418"/>
    <w:rsid w:val="00DF5455"/>
    <w:rsid w:val="00DF7D62"/>
    <w:rsid w:val="00E00353"/>
    <w:rsid w:val="00E00CFB"/>
    <w:rsid w:val="00E04978"/>
    <w:rsid w:val="00E075C2"/>
    <w:rsid w:val="00E07709"/>
    <w:rsid w:val="00E11DE4"/>
    <w:rsid w:val="00E14707"/>
    <w:rsid w:val="00E15064"/>
    <w:rsid w:val="00E15592"/>
    <w:rsid w:val="00E164F7"/>
    <w:rsid w:val="00E17C6D"/>
    <w:rsid w:val="00E201E8"/>
    <w:rsid w:val="00E2030C"/>
    <w:rsid w:val="00E216B8"/>
    <w:rsid w:val="00E21D90"/>
    <w:rsid w:val="00E224D2"/>
    <w:rsid w:val="00E2452C"/>
    <w:rsid w:val="00E25459"/>
    <w:rsid w:val="00E34528"/>
    <w:rsid w:val="00E36213"/>
    <w:rsid w:val="00E36FD2"/>
    <w:rsid w:val="00E37553"/>
    <w:rsid w:val="00E376DD"/>
    <w:rsid w:val="00E41F7B"/>
    <w:rsid w:val="00E433DA"/>
    <w:rsid w:val="00E50041"/>
    <w:rsid w:val="00E54CE5"/>
    <w:rsid w:val="00E558D7"/>
    <w:rsid w:val="00E56C1C"/>
    <w:rsid w:val="00E60B3B"/>
    <w:rsid w:val="00E62035"/>
    <w:rsid w:val="00E635CF"/>
    <w:rsid w:val="00E65009"/>
    <w:rsid w:val="00E67313"/>
    <w:rsid w:val="00E73FD9"/>
    <w:rsid w:val="00E810C2"/>
    <w:rsid w:val="00E82398"/>
    <w:rsid w:val="00E856EA"/>
    <w:rsid w:val="00E90072"/>
    <w:rsid w:val="00E903E0"/>
    <w:rsid w:val="00E9087E"/>
    <w:rsid w:val="00E911E1"/>
    <w:rsid w:val="00E923A8"/>
    <w:rsid w:val="00E9774B"/>
    <w:rsid w:val="00EA181F"/>
    <w:rsid w:val="00EA1A28"/>
    <w:rsid w:val="00EA1C5A"/>
    <w:rsid w:val="00EA3A59"/>
    <w:rsid w:val="00EA47A1"/>
    <w:rsid w:val="00EA6AAF"/>
    <w:rsid w:val="00EB2A73"/>
    <w:rsid w:val="00EB524A"/>
    <w:rsid w:val="00EB5296"/>
    <w:rsid w:val="00EC2CBA"/>
    <w:rsid w:val="00EC50ED"/>
    <w:rsid w:val="00EC745A"/>
    <w:rsid w:val="00ED0A81"/>
    <w:rsid w:val="00ED37D7"/>
    <w:rsid w:val="00ED5E48"/>
    <w:rsid w:val="00ED689D"/>
    <w:rsid w:val="00EE0A81"/>
    <w:rsid w:val="00EE0E97"/>
    <w:rsid w:val="00EE2D5A"/>
    <w:rsid w:val="00EE3C32"/>
    <w:rsid w:val="00EE4920"/>
    <w:rsid w:val="00EE7BC0"/>
    <w:rsid w:val="00EF0F1F"/>
    <w:rsid w:val="00EF2965"/>
    <w:rsid w:val="00EF5640"/>
    <w:rsid w:val="00F010EC"/>
    <w:rsid w:val="00F02D91"/>
    <w:rsid w:val="00F070A0"/>
    <w:rsid w:val="00F10928"/>
    <w:rsid w:val="00F1214B"/>
    <w:rsid w:val="00F14A27"/>
    <w:rsid w:val="00F1622E"/>
    <w:rsid w:val="00F21B88"/>
    <w:rsid w:val="00F24BE7"/>
    <w:rsid w:val="00F26817"/>
    <w:rsid w:val="00F31B4E"/>
    <w:rsid w:val="00F32CBE"/>
    <w:rsid w:val="00F35AC9"/>
    <w:rsid w:val="00F36948"/>
    <w:rsid w:val="00F3694B"/>
    <w:rsid w:val="00F40AEE"/>
    <w:rsid w:val="00F41025"/>
    <w:rsid w:val="00F4138C"/>
    <w:rsid w:val="00F417CE"/>
    <w:rsid w:val="00F41C79"/>
    <w:rsid w:val="00F41DF6"/>
    <w:rsid w:val="00F4233A"/>
    <w:rsid w:val="00F447EE"/>
    <w:rsid w:val="00F52CCC"/>
    <w:rsid w:val="00F53CF6"/>
    <w:rsid w:val="00F54011"/>
    <w:rsid w:val="00F5677E"/>
    <w:rsid w:val="00F57181"/>
    <w:rsid w:val="00F577ED"/>
    <w:rsid w:val="00F61A39"/>
    <w:rsid w:val="00F62FA7"/>
    <w:rsid w:val="00F66701"/>
    <w:rsid w:val="00F66ABC"/>
    <w:rsid w:val="00F66B55"/>
    <w:rsid w:val="00F67EC5"/>
    <w:rsid w:val="00F70FF3"/>
    <w:rsid w:val="00F729F5"/>
    <w:rsid w:val="00F72A11"/>
    <w:rsid w:val="00F72C69"/>
    <w:rsid w:val="00F73ADE"/>
    <w:rsid w:val="00F75D51"/>
    <w:rsid w:val="00F76B44"/>
    <w:rsid w:val="00F76E7D"/>
    <w:rsid w:val="00F8372F"/>
    <w:rsid w:val="00F842AB"/>
    <w:rsid w:val="00F84ECB"/>
    <w:rsid w:val="00F923B0"/>
    <w:rsid w:val="00F92A30"/>
    <w:rsid w:val="00F94DE6"/>
    <w:rsid w:val="00F95530"/>
    <w:rsid w:val="00F9567C"/>
    <w:rsid w:val="00FA0FD7"/>
    <w:rsid w:val="00FA369E"/>
    <w:rsid w:val="00FA42DC"/>
    <w:rsid w:val="00FB169C"/>
    <w:rsid w:val="00FB1AB1"/>
    <w:rsid w:val="00FB1F8E"/>
    <w:rsid w:val="00FB4674"/>
    <w:rsid w:val="00FB4F51"/>
    <w:rsid w:val="00FB5B49"/>
    <w:rsid w:val="00FB5F74"/>
    <w:rsid w:val="00FC1641"/>
    <w:rsid w:val="00FD0A88"/>
    <w:rsid w:val="00FD2D1D"/>
    <w:rsid w:val="00FD4F9E"/>
    <w:rsid w:val="00FD561D"/>
    <w:rsid w:val="00FD59C3"/>
    <w:rsid w:val="00FD79E4"/>
    <w:rsid w:val="00FE07D8"/>
    <w:rsid w:val="00FE0E64"/>
    <w:rsid w:val="00FE2565"/>
    <w:rsid w:val="00FE7E2E"/>
    <w:rsid w:val="00FF1A27"/>
    <w:rsid w:val="00FF2CF0"/>
    <w:rsid w:val="00FF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DFB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85684D"/>
    <w:pPr>
      <w:keepNext/>
      <w:numPr>
        <w:numId w:val="9"/>
      </w:numPr>
      <w:spacing w:line="240" w:lineRule="auto"/>
      <w:jc w:val="both"/>
      <w:outlineLvl w:val="0"/>
    </w:pPr>
    <w:rPr>
      <w:b/>
      <w:bCs/>
      <w:kern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paragraph" w:styleId="Naslov3">
    <w:name w:val="heading 3"/>
    <w:basedOn w:val="Navaden"/>
    <w:next w:val="Navaden"/>
    <w:link w:val="Naslov3Znak"/>
    <w:semiHidden/>
    <w:unhideWhenUsed/>
    <w:qFormat/>
    <w:rsid w:val="003F556B"/>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85684D"/>
    <w:rPr>
      <w:rFonts w:ascii="Arial" w:hAnsi="Arial"/>
      <w:b/>
      <w:bCs/>
      <w:kern w:val="32"/>
      <w:szCs w:val="32"/>
      <w:lang w:eastAsia="en-US"/>
    </w:rPr>
  </w:style>
  <w:style w:type="character" w:styleId="Hiperpovezava">
    <w:name w:val="Hyperlink"/>
    <w:rsid w:val="00A71F03"/>
    <w:rPr>
      <w:color w:val="0000FF"/>
      <w:u w:val="single"/>
    </w:rPr>
  </w:style>
  <w:style w:type="paragraph" w:styleId="Glava">
    <w:name w:val="header"/>
    <w:aliases w:val="E-PVO-glava,body txt"/>
    <w:basedOn w:val="Navaden"/>
    <w:link w:val="GlavaZnak"/>
    <w:rsid w:val="00A71F03"/>
    <w:pPr>
      <w:tabs>
        <w:tab w:val="center" w:pos="4536"/>
        <w:tab w:val="right" w:pos="9072"/>
      </w:tabs>
    </w:pPr>
  </w:style>
  <w:style w:type="character" w:customStyle="1" w:styleId="GlavaZnak">
    <w:name w:val="Glava Znak"/>
    <w:aliases w:val="E-PVO-glava Znak,body txt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aliases w:val="Odstavek seznama_IP,Seznam_IP_1"/>
    <w:basedOn w:val="Navaden"/>
    <w:link w:val="OdstavekseznamaZnak"/>
    <w:uiPriority w:val="34"/>
    <w:qFormat/>
    <w:rsid w:val="00EB5296"/>
    <w:pPr>
      <w:spacing w:line="240" w:lineRule="auto"/>
      <w:ind w:left="708"/>
    </w:pPr>
    <w:rPr>
      <w:rFonts w:ascii="Times New Roman" w:hAnsi="Times New Roman"/>
      <w:sz w:val="24"/>
      <w:lang w:eastAsia="sl-SI"/>
    </w:rPr>
  </w:style>
  <w:style w:type="character" w:customStyle="1" w:styleId="Nerazreenaomemba1">
    <w:name w:val="Nerazrešena omemba1"/>
    <w:uiPriority w:val="99"/>
    <w:semiHidden/>
    <w:unhideWhenUsed/>
    <w:rsid w:val="00B36347"/>
    <w:rPr>
      <w:color w:val="605E5C"/>
      <w:shd w:val="clear" w:color="auto" w:fill="E1DFDD"/>
    </w:rPr>
  </w:style>
  <w:style w:type="table" w:styleId="Tabelamrea">
    <w:name w:val="Table Grid"/>
    <w:basedOn w:val="Navadnatabela"/>
    <w:uiPriority w:val="39"/>
    <w:rsid w:val="007A6C8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semiHidden/>
    <w:unhideWhenUsed/>
    <w:rsid w:val="00627581"/>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3">
    <w:name w:val="Body Text 3"/>
    <w:basedOn w:val="Navaden"/>
    <w:link w:val="Telobesedila3Znak"/>
    <w:rsid w:val="003F556B"/>
    <w:pPr>
      <w:spacing w:after="120"/>
    </w:pPr>
    <w:rPr>
      <w:sz w:val="16"/>
      <w:szCs w:val="16"/>
    </w:rPr>
  </w:style>
  <w:style w:type="character" w:customStyle="1" w:styleId="Telobesedila3Znak">
    <w:name w:val="Telo besedila 3 Znak"/>
    <w:basedOn w:val="Privzetapisavaodstavka"/>
    <w:link w:val="Telobesedila3"/>
    <w:rsid w:val="003F556B"/>
    <w:rPr>
      <w:rFonts w:ascii="Arial" w:hAnsi="Arial"/>
      <w:sz w:val="16"/>
      <w:szCs w:val="16"/>
      <w:lang w:eastAsia="en-US"/>
    </w:rPr>
  </w:style>
  <w:style w:type="character" w:customStyle="1" w:styleId="Naslov3Znak">
    <w:name w:val="Naslov 3 Znak"/>
    <w:basedOn w:val="Privzetapisavaodstavka"/>
    <w:link w:val="Naslov3"/>
    <w:semiHidden/>
    <w:rsid w:val="003F556B"/>
    <w:rPr>
      <w:rFonts w:asciiTheme="majorHAnsi" w:eastAsiaTheme="majorEastAsia" w:hAnsiTheme="majorHAnsi" w:cstheme="majorBidi"/>
      <w:color w:val="1F4D78" w:themeColor="accent1" w:themeShade="7F"/>
      <w:sz w:val="24"/>
      <w:szCs w:val="24"/>
      <w:lang w:eastAsia="en-US"/>
    </w:rPr>
  </w:style>
  <w:style w:type="character" w:customStyle="1" w:styleId="OdstavekseznamaZnak">
    <w:name w:val="Odstavek seznama Znak"/>
    <w:aliases w:val="Odstavek seznama_IP Znak,Seznam_IP_1 Znak"/>
    <w:link w:val="Odstavekseznama"/>
    <w:uiPriority w:val="34"/>
    <w:qFormat/>
    <w:locked/>
    <w:rsid w:val="003C099D"/>
    <w:rPr>
      <w:sz w:val="24"/>
      <w:szCs w:val="24"/>
    </w:rPr>
  </w:style>
  <w:style w:type="table" w:customStyle="1" w:styleId="NormalTablePHPDOCX">
    <w:name w:val="Normal Table PHPDOCX"/>
    <w:uiPriority w:val="99"/>
    <w:semiHidden/>
    <w:unhideWhenUsed/>
    <w:qFormat/>
    <w:rsid w:val="003C099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yle16">
    <w:name w:val="Style16"/>
    <w:basedOn w:val="Navaden"/>
    <w:uiPriority w:val="99"/>
    <w:rsid w:val="003C099D"/>
    <w:pPr>
      <w:widowControl w:val="0"/>
      <w:autoSpaceDE w:val="0"/>
      <w:autoSpaceDN w:val="0"/>
      <w:adjustRightInd w:val="0"/>
      <w:spacing w:line="240" w:lineRule="auto"/>
    </w:pPr>
    <w:rPr>
      <w:rFonts w:cs="Arial"/>
      <w:sz w:val="24"/>
      <w:lang w:eastAsia="sl-SI"/>
    </w:rPr>
  </w:style>
  <w:style w:type="paragraph" w:customStyle="1" w:styleId="western">
    <w:name w:val="western"/>
    <w:basedOn w:val="Navaden"/>
    <w:rsid w:val="00E810C2"/>
    <w:pPr>
      <w:spacing w:before="100" w:beforeAutospacing="1" w:after="119" w:line="240" w:lineRule="auto"/>
    </w:pPr>
    <w:rPr>
      <w:rFonts w:ascii="Times New Roman" w:hAnsi="Times New Roman"/>
      <w:color w:val="000000"/>
      <w:szCs w:val="20"/>
      <w:lang w:eastAsia="sl-SI"/>
    </w:rPr>
  </w:style>
  <w:style w:type="paragraph" w:styleId="Revizija">
    <w:name w:val="Revision"/>
    <w:hidden/>
    <w:uiPriority w:val="99"/>
    <w:semiHidden/>
    <w:rsid w:val="0030281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648021100">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904944610">
      <w:bodyDiv w:val="1"/>
      <w:marLeft w:val="0"/>
      <w:marRight w:val="0"/>
      <w:marTop w:val="0"/>
      <w:marBottom w:val="0"/>
      <w:divBdr>
        <w:top w:val="none" w:sz="0" w:space="0" w:color="auto"/>
        <w:left w:val="none" w:sz="0" w:space="0" w:color="auto"/>
        <w:bottom w:val="none" w:sz="0" w:space="0" w:color="auto"/>
        <w:right w:val="none" w:sz="0" w:space="0" w:color="auto"/>
      </w:divBdr>
    </w:div>
    <w:div w:id="191597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2610B-1485-4311-AA24-E48BF110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1789</Words>
  <Characters>11025</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12789</CharactersWithSpaces>
  <SharedDoc>false</SharedDoc>
  <HLinks>
    <vt:vector size="6" baseType="variant">
      <vt:variant>
        <vt:i4>5505067</vt:i4>
      </vt:variant>
      <vt:variant>
        <vt:i4>0</vt:i4>
      </vt:variant>
      <vt:variant>
        <vt:i4>0</vt:i4>
      </vt:variant>
      <vt:variant>
        <vt:i4>5</vt:i4>
      </vt:variant>
      <vt:variant>
        <vt:lpwstr>mailto:gp.mddsz@gov.si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2024-12-04T09:28:00Z</dcterms:created>
  <dcterms:modified xsi:type="dcterms:W3CDTF">2024-12-12T13:43:00Z</dcterms:modified>
</cp:coreProperties>
</file>